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995" w:rsidRPr="00003030" w:rsidRDefault="00914995" w:rsidP="00136984">
      <w:pPr>
        <w:rPr>
          <w:rFonts w:cs="Times New Roman"/>
          <w:b/>
          <w:bCs/>
          <w:sz w:val="20"/>
          <w:szCs w:val="20"/>
        </w:rPr>
      </w:pPr>
    </w:p>
    <w:p w:rsidR="00E63EFC" w:rsidRPr="00003030" w:rsidRDefault="00E63EFC" w:rsidP="009661E9">
      <w:pPr>
        <w:jc w:val="center"/>
        <w:rPr>
          <w:rFonts w:cs="Times New Roman"/>
          <w:b/>
          <w:bCs/>
          <w:sz w:val="20"/>
          <w:szCs w:val="20"/>
        </w:rPr>
      </w:pPr>
      <w:r w:rsidRPr="00003030">
        <w:rPr>
          <w:rFonts w:cs="Times New Roman"/>
          <w:b/>
          <w:bCs/>
          <w:sz w:val="20"/>
          <w:szCs w:val="20"/>
        </w:rPr>
        <w:t>Porozumienie</w:t>
      </w:r>
    </w:p>
    <w:p w:rsidR="00E63EFC" w:rsidRPr="00003030" w:rsidRDefault="00E63EFC" w:rsidP="009661E9">
      <w:pPr>
        <w:jc w:val="center"/>
        <w:rPr>
          <w:rFonts w:cs="Times New Roman"/>
          <w:b/>
          <w:bCs/>
          <w:sz w:val="20"/>
          <w:szCs w:val="20"/>
        </w:rPr>
      </w:pPr>
      <w:r w:rsidRPr="00003030">
        <w:rPr>
          <w:rFonts w:cs="Times New Roman"/>
          <w:b/>
          <w:bCs/>
          <w:sz w:val="20"/>
          <w:szCs w:val="20"/>
        </w:rPr>
        <w:t>w sprawie wspólnego przeprowadzenia postępowania</w:t>
      </w:r>
    </w:p>
    <w:p w:rsidR="00E63EFC" w:rsidRPr="00003030" w:rsidRDefault="00914995" w:rsidP="009661E9">
      <w:pPr>
        <w:jc w:val="center"/>
        <w:rPr>
          <w:rFonts w:cs="Times New Roman"/>
          <w:b/>
          <w:bCs/>
          <w:sz w:val="20"/>
          <w:szCs w:val="20"/>
        </w:rPr>
      </w:pPr>
      <w:r w:rsidRPr="00003030">
        <w:rPr>
          <w:rFonts w:cs="Times New Roman"/>
          <w:b/>
          <w:bCs/>
          <w:sz w:val="20"/>
          <w:szCs w:val="20"/>
        </w:rPr>
        <w:t>o udzielenie</w:t>
      </w:r>
      <w:r w:rsidR="00E63EFC" w:rsidRPr="00003030">
        <w:rPr>
          <w:rFonts w:cs="Times New Roman"/>
          <w:b/>
          <w:bCs/>
          <w:sz w:val="20"/>
          <w:szCs w:val="20"/>
        </w:rPr>
        <w:t xml:space="preserve"> zamówienia publicznego na dostawę energii elektrycznej</w:t>
      </w:r>
    </w:p>
    <w:p w:rsidR="00914995" w:rsidRPr="00003030" w:rsidRDefault="00E63EFC" w:rsidP="009661E9">
      <w:pPr>
        <w:jc w:val="center"/>
        <w:rPr>
          <w:rFonts w:cs="Times New Roman"/>
          <w:b/>
          <w:bCs/>
          <w:sz w:val="20"/>
          <w:szCs w:val="20"/>
        </w:rPr>
      </w:pPr>
      <w:r w:rsidRPr="00003030">
        <w:rPr>
          <w:rFonts w:cs="Times New Roman"/>
          <w:b/>
          <w:bCs/>
          <w:sz w:val="20"/>
          <w:szCs w:val="20"/>
        </w:rPr>
        <w:t>w tr</w:t>
      </w:r>
      <w:r w:rsidR="00914995" w:rsidRPr="00003030">
        <w:rPr>
          <w:rFonts w:cs="Times New Roman"/>
          <w:b/>
          <w:bCs/>
          <w:sz w:val="20"/>
          <w:szCs w:val="20"/>
        </w:rPr>
        <w:t xml:space="preserve">ybie </w:t>
      </w:r>
      <w:r w:rsidR="003052FC">
        <w:rPr>
          <w:rFonts w:cs="Times New Roman"/>
          <w:b/>
          <w:bCs/>
          <w:sz w:val="20"/>
          <w:szCs w:val="20"/>
        </w:rPr>
        <w:t>przetargu nieograniczonego</w:t>
      </w:r>
    </w:p>
    <w:p w:rsidR="00FA2902" w:rsidRDefault="00FA2902" w:rsidP="0086286A">
      <w:pPr>
        <w:jc w:val="both"/>
        <w:rPr>
          <w:rFonts w:cs="Times New Roman"/>
          <w:sz w:val="20"/>
          <w:szCs w:val="20"/>
        </w:rPr>
      </w:pPr>
    </w:p>
    <w:p w:rsidR="00E63EFC" w:rsidRDefault="00FC712A" w:rsidP="0086286A">
      <w:pPr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sz w:val="20"/>
          <w:szCs w:val="20"/>
        </w:rPr>
        <w:t xml:space="preserve">zawarte w </w:t>
      </w:r>
      <w:r w:rsidR="008E657A">
        <w:rPr>
          <w:rFonts w:cs="Times New Roman"/>
          <w:sz w:val="20"/>
          <w:szCs w:val="20"/>
        </w:rPr>
        <w:t>Strzelnie</w:t>
      </w:r>
      <w:r w:rsidR="00466624">
        <w:rPr>
          <w:rFonts w:cs="Times New Roman"/>
          <w:sz w:val="20"/>
          <w:szCs w:val="20"/>
        </w:rPr>
        <w:t xml:space="preserve"> </w:t>
      </w:r>
      <w:r w:rsidR="00AB4033">
        <w:rPr>
          <w:rFonts w:cs="Times New Roman"/>
          <w:sz w:val="20"/>
          <w:szCs w:val="20"/>
        </w:rPr>
        <w:t>w dni</w:t>
      </w:r>
      <w:r w:rsidR="00573C55">
        <w:rPr>
          <w:rFonts w:cs="Times New Roman"/>
          <w:sz w:val="20"/>
          <w:szCs w:val="20"/>
        </w:rPr>
        <w:t>u</w:t>
      </w:r>
      <w:r w:rsidR="002174AE">
        <w:rPr>
          <w:rFonts w:cs="Times New Roman"/>
          <w:sz w:val="20"/>
          <w:szCs w:val="20"/>
        </w:rPr>
        <w:t>…………</w:t>
      </w:r>
      <w:r w:rsidR="00E63EFC" w:rsidRPr="00003030">
        <w:rPr>
          <w:rFonts w:cs="Times New Roman"/>
          <w:sz w:val="20"/>
          <w:szCs w:val="20"/>
        </w:rPr>
        <w:t xml:space="preserve"> pomiędzy:</w:t>
      </w:r>
    </w:p>
    <w:p w:rsidR="00C00A6E" w:rsidRDefault="00C00A6E" w:rsidP="0086286A">
      <w:pPr>
        <w:jc w:val="both"/>
        <w:rPr>
          <w:rFonts w:cs="Times New Roman"/>
          <w:sz w:val="20"/>
          <w:szCs w:val="20"/>
        </w:rPr>
      </w:pPr>
    </w:p>
    <w:p w:rsidR="00C00A6E" w:rsidRDefault="008E657A" w:rsidP="00C00A6E">
      <w:pPr>
        <w:pStyle w:val="Akapitzlist"/>
        <w:numPr>
          <w:ilvl w:val="0"/>
          <w:numId w:val="25"/>
        </w:numPr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Gminą Strzelno</w:t>
      </w:r>
      <w:r w:rsidR="0019129E">
        <w:rPr>
          <w:rFonts w:cs="Times New Roman"/>
          <w:b/>
          <w:sz w:val="20"/>
          <w:szCs w:val="20"/>
        </w:rPr>
        <w:t xml:space="preserve">, </w:t>
      </w:r>
      <w:r>
        <w:rPr>
          <w:rFonts w:cs="Times New Roman"/>
          <w:b/>
          <w:sz w:val="20"/>
          <w:szCs w:val="20"/>
        </w:rPr>
        <w:t>ul. Cieślewicza 2</w:t>
      </w:r>
      <w:r w:rsidR="0019129E">
        <w:rPr>
          <w:rFonts w:cs="Times New Roman"/>
          <w:b/>
          <w:sz w:val="20"/>
          <w:szCs w:val="20"/>
        </w:rPr>
        <w:t xml:space="preserve">, </w:t>
      </w:r>
      <w:r>
        <w:rPr>
          <w:rFonts w:cs="Times New Roman"/>
          <w:b/>
          <w:sz w:val="20"/>
          <w:szCs w:val="20"/>
        </w:rPr>
        <w:t>88-320 Strzelno</w:t>
      </w:r>
    </w:p>
    <w:p w:rsidR="0019129E" w:rsidRPr="00C00A6E" w:rsidRDefault="0019129E" w:rsidP="0019129E">
      <w:pPr>
        <w:pStyle w:val="Akapitzlist"/>
        <w:ind w:left="720"/>
        <w:jc w:val="both"/>
        <w:rPr>
          <w:rFonts w:cs="Times New Roman"/>
          <w:b/>
          <w:sz w:val="20"/>
          <w:szCs w:val="20"/>
        </w:rPr>
      </w:pPr>
    </w:p>
    <w:p w:rsidR="0019129E" w:rsidRPr="007A0704" w:rsidRDefault="008E657A" w:rsidP="0019129E">
      <w:pPr>
        <w:pStyle w:val="Akapitzlist"/>
        <w:numPr>
          <w:ilvl w:val="0"/>
          <w:numId w:val="25"/>
        </w:numPr>
        <w:spacing w:line="360" w:lineRule="auto"/>
        <w:contextualSpacing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Urzędem Miejskim w Strzelnie</w:t>
      </w:r>
      <w:r w:rsidR="0019129E">
        <w:rPr>
          <w:rFonts w:cs="Times New Roman"/>
          <w:sz w:val="20"/>
          <w:szCs w:val="20"/>
        </w:rPr>
        <w:t>,</w:t>
      </w:r>
      <w:r w:rsidR="00A04C31">
        <w:rPr>
          <w:rFonts w:cs="Times New Roman"/>
          <w:sz w:val="20"/>
          <w:szCs w:val="20"/>
        </w:rPr>
        <w:t xml:space="preserve"> ul. Cieślewicza 2, 88-320 Strzelno</w:t>
      </w:r>
      <w:bookmarkStart w:id="0" w:name="_GoBack"/>
      <w:bookmarkEnd w:id="0"/>
    </w:p>
    <w:p w:rsidR="0019129E" w:rsidRPr="007A0704" w:rsidRDefault="008E657A" w:rsidP="008E657A">
      <w:pPr>
        <w:pStyle w:val="Akapitzlist"/>
        <w:numPr>
          <w:ilvl w:val="0"/>
          <w:numId w:val="25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Gimnazjum z Oddziałami Dwujęzycznymi im. Jana Dałkowskiego w Strzelnie</w:t>
      </w:r>
      <w:r w:rsidR="0019129E">
        <w:rPr>
          <w:rFonts w:cs="Times New Roman"/>
          <w:sz w:val="20"/>
          <w:szCs w:val="20"/>
        </w:rPr>
        <w:t>,</w:t>
      </w:r>
      <w:r w:rsidR="00A04C31">
        <w:rPr>
          <w:rFonts w:cs="Times New Roman"/>
          <w:sz w:val="20"/>
          <w:szCs w:val="20"/>
        </w:rPr>
        <w:t xml:space="preserve"> ul. Gimnazjalna 17, 88-320 Strzelno</w:t>
      </w:r>
    </w:p>
    <w:p w:rsidR="0019129E" w:rsidRPr="007A0704" w:rsidRDefault="008E657A" w:rsidP="008E657A">
      <w:pPr>
        <w:pStyle w:val="Akapitzlist"/>
        <w:numPr>
          <w:ilvl w:val="0"/>
          <w:numId w:val="25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Specjalny</w:t>
      </w:r>
      <w:r>
        <w:rPr>
          <w:rFonts w:cs="Times New Roman"/>
          <w:sz w:val="20"/>
          <w:szCs w:val="20"/>
        </w:rPr>
        <w:t>m Ośrodkiem</w:t>
      </w:r>
      <w:r w:rsidRPr="008E657A">
        <w:rPr>
          <w:rFonts w:cs="Times New Roman"/>
          <w:sz w:val="20"/>
          <w:szCs w:val="20"/>
        </w:rPr>
        <w:t xml:space="preserve"> Szkolno </w:t>
      </w:r>
      <w:r>
        <w:rPr>
          <w:rFonts w:cs="Times New Roman"/>
          <w:sz w:val="20"/>
          <w:szCs w:val="20"/>
        </w:rPr>
        <w:t xml:space="preserve">– </w:t>
      </w:r>
      <w:r w:rsidRPr="008E657A">
        <w:rPr>
          <w:rFonts w:cs="Times New Roman"/>
          <w:sz w:val="20"/>
          <w:szCs w:val="20"/>
        </w:rPr>
        <w:t>Wychowawczy</w:t>
      </w:r>
      <w:r>
        <w:rPr>
          <w:rFonts w:cs="Times New Roman"/>
          <w:sz w:val="20"/>
          <w:szCs w:val="20"/>
        </w:rPr>
        <w:t>m</w:t>
      </w:r>
      <w:r w:rsidRPr="008E657A">
        <w:rPr>
          <w:rFonts w:cs="Times New Roman"/>
          <w:sz w:val="20"/>
          <w:szCs w:val="20"/>
        </w:rPr>
        <w:t xml:space="preserve"> dla Dzieci i Młodzieży Upośledzonej Umysłowo</w:t>
      </w:r>
      <w:r w:rsidR="0019129E">
        <w:rPr>
          <w:rFonts w:cs="Times New Roman"/>
          <w:sz w:val="20"/>
          <w:szCs w:val="20"/>
        </w:rPr>
        <w:t>,</w:t>
      </w:r>
      <w:r w:rsidR="00A04C31">
        <w:rPr>
          <w:rFonts w:cs="Times New Roman"/>
          <w:sz w:val="20"/>
          <w:szCs w:val="20"/>
        </w:rPr>
        <w:t xml:space="preserve"> ul. Parkowa 10, 88-320 Strzelno</w:t>
      </w:r>
    </w:p>
    <w:p w:rsidR="0019129E" w:rsidRDefault="008E657A" w:rsidP="008E657A">
      <w:pPr>
        <w:pStyle w:val="Akapitzlist"/>
        <w:numPr>
          <w:ilvl w:val="0"/>
          <w:numId w:val="25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Przedszkole</w:t>
      </w:r>
      <w:r>
        <w:rPr>
          <w:rFonts w:cs="Times New Roman"/>
          <w:sz w:val="20"/>
          <w:szCs w:val="20"/>
        </w:rPr>
        <w:t>m</w:t>
      </w:r>
      <w:r w:rsidRPr="008E657A">
        <w:rPr>
          <w:rFonts w:cs="Times New Roman"/>
          <w:sz w:val="20"/>
          <w:szCs w:val="20"/>
        </w:rPr>
        <w:t xml:space="preserve"> nr 1 w Strzelnie</w:t>
      </w:r>
      <w:r w:rsidR="0019129E">
        <w:rPr>
          <w:rFonts w:cs="Times New Roman"/>
          <w:sz w:val="20"/>
          <w:szCs w:val="20"/>
        </w:rPr>
        <w:t>,</w:t>
      </w:r>
      <w:r w:rsidR="00A04C31">
        <w:rPr>
          <w:rFonts w:cs="Times New Roman"/>
          <w:sz w:val="20"/>
          <w:szCs w:val="20"/>
        </w:rPr>
        <w:t xml:space="preserve"> ul. Michelsona 2, 88-320 Strzelno</w:t>
      </w:r>
    </w:p>
    <w:p w:rsidR="0019129E" w:rsidRDefault="008E657A" w:rsidP="008E657A">
      <w:pPr>
        <w:pStyle w:val="Akapitzlist"/>
        <w:numPr>
          <w:ilvl w:val="0"/>
          <w:numId w:val="25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Przedszkole</w:t>
      </w:r>
      <w:r>
        <w:rPr>
          <w:rFonts w:cs="Times New Roman"/>
          <w:sz w:val="20"/>
          <w:szCs w:val="20"/>
        </w:rPr>
        <w:t>m</w:t>
      </w:r>
      <w:r w:rsidRPr="008E657A">
        <w:rPr>
          <w:rFonts w:cs="Times New Roman"/>
          <w:sz w:val="20"/>
          <w:szCs w:val="20"/>
        </w:rPr>
        <w:t xml:space="preserve"> nr 2 w Strzelnie</w:t>
      </w:r>
      <w:r w:rsidR="0019129E">
        <w:rPr>
          <w:rFonts w:cs="Times New Roman"/>
          <w:sz w:val="20"/>
          <w:szCs w:val="20"/>
        </w:rPr>
        <w:t>,</w:t>
      </w:r>
      <w:r w:rsidR="00A04C31">
        <w:rPr>
          <w:rFonts w:cs="Times New Roman"/>
          <w:sz w:val="20"/>
          <w:szCs w:val="20"/>
        </w:rPr>
        <w:t xml:space="preserve"> ul. Kościuszki 3, 88-320 Strzelno</w:t>
      </w:r>
    </w:p>
    <w:p w:rsidR="0019129E" w:rsidRDefault="008E657A" w:rsidP="008E657A">
      <w:pPr>
        <w:pStyle w:val="Akapitzlist"/>
        <w:numPr>
          <w:ilvl w:val="0"/>
          <w:numId w:val="25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Środowiskowy</w:t>
      </w:r>
      <w:r>
        <w:rPr>
          <w:rFonts w:cs="Times New Roman"/>
          <w:sz w:val="20"/>
          <w:szCs w:val="20"/>
        </w:rPr>
        <w:t>m</w:t>
      </w:r>
      <w:r w:rsidRPr="008E657A">
        <w:rPr>
          <w:rFonts w:cs="Times New Roman"/>
          <w:sz w:val="20"/>
          <w:szCs w:val="20"/>
        </w:rPr>
        <w:t xml:space="preserve"> Dom</w:t>
      </w:r>
      <w:r>
        <w:rPr>
          <w:rFonts w:cs="Times New Roman"/>
          <w:sz w:val="20"/>
          <w:szCs w:val="20"/>
        </w:rPr>
        <w:t>em</w:t>
      </w:r>
      <w:r w:rsidRPr="008E657A">
        <w:rPr>
          <w:rFonts w:cs="Times New Roman"/>
          <w:sz w:val="20"/>
          <w:szCs w:val="20"/>
        </w:rPr>
        <w:t xml:space="preserve"> Samopomocy dla Osób z Zaburzeniami Psychicznymi w Strzelnie</w:t>
      </w:r>
      <w:r w:rsidR="0019129E">
        <w:rPr>
          <w:rFonts w:cs="Times New Roman"/>
          <w:sz w:val="20"/>
          <w:szCs w:val="20"/>
        </w:rPr>
        <w:t>,</w:t>
      </w:r>
      <w:r w:rsidR="00A04C31">
        <w:rPr>
          <w:rFonts w:cs="Times New Roman"/>
          <w:sz w:val="20"/>
          <w:szCs w:val="20"/>
        </w:rPr>
        <w:t xml:space="preserve"> ul. Kolejowa 5, 88-320 Strzelno</w:t>
      </w:r>
    </w:p>
    <w:p w:rsidR="0019129E" w:rsidRDefault="008E657A" w:rsidP="008E657A">
      <w:pPr>
        <w:pStyle w:val="Akapitzlist"/>
        <w:numPr>
          <w:ilvl w:val="0"/>
          <w:numId w:val="25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Zakład</w:t>
      </w:r>
      <w:r>
        <w:rPr>
          <w:rFonts w:cs="Times New Roman"/>
          <w:sz w:val="20"/>
          <w:szCs w:val="20"/>
        </w:rPr>
        <w:t>em</w:t>
      </w:r>
      <w:r w:rsidRPr="008E657A">
        <w:rPr>
          <w:rFonts w:cs="Times New Roman"/>
          <w:sz w:val="20"/>
          <w:szCs w:val="20"/>
        </w:rPr>
        <w:t xml:space="preserve"> Energetyki Cieplnej</w:t>
      </w:r>
      <w:r w:rsidR="0019129E">
        <w:rPr>
          <w:rFonts w:cs="Times New Roman"/>
          <w:sz w:val="20"/>
          <w:szCs w:val="20"/>
        </w:rPr>
        <w:t>,</w:t>
      </w:r>
      <w:r w:rsidR="00E95859">
        <w:rPr>
          <w:rFonts w:cs="Times New Roman"/>
          <w:sz w:val="20"/>
          <w:szCs w:val="20"/>
        </w:rPr>
        <w:t xml:space="preserve"> Osiedle Piastowskie 4, 88-320 Strzelno</w:t>
      </w:r>
    </w:p>
    <w:p w:rsidR="0019129E" w:rsidRDefault="008E657A" w:rsidP="008E657A">
      <w:pPr>
        <w:pStyle w:val="Akapitzlist"/>
        <w:numPr>
          <w:ilvl w:val="0"/>
          <w:numId w:val="25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Miejsko-Gminny</w:t>
      </w:r>
      <w:r>
        <w:rPr>
          <w:rFonts w:cs="Times New Roman"/>
          <w:sz w:val="20"/>
          <w:szCs w:val="20"/>
        </w:rPr>
        <w:t>m Ośrodkiem</w:t>
      </w:r>
      <w:r w:rsidRPr="008E657A">
        <w:rPr>
          <w:rFonts w:cs="Times New Roman"/>
          <w:sz w:val="20"/>
          <w:szCs w:val="20"/>
        </w:rPr>
        <w:t xml:space="preserve"> Kultury i Rekreacji w Strzelnie</w:t>
      </w:r>
      <w:r w:rsidR="0019129E">
        <w:rPr>
          <w:rFonts w:cs="Times New Roman"/>
          <w:sz w:val="20"/>
          <w:szCs w:val="20"/>
        </w:rPr>
        <w:t>,</w:t>
      </w:r>
      <w:r w:rsidR="00A04C31">
        <w:rPr>
          <w:rFonts w:cs="Times New Roman"/>
          <w:sz w:val="20"/>
          <w:szCs w:val="20"/>
        </w:rPr>
        <w:t xml:space="preserve"> ul. Gimnazjalna 26, 88-320 Strzelno</w:t>
      </w:r>
    </w:p>
    <w:p w:rsidR="0019129E" w:rsidRDefault="008E657A" w:rsidP="008E657A">
      <w:pPr>
        <w:pStyle w:val="Akapitzlist"/>
        <w:numPr>
          <w:ilvl w:val="0"/>
          <w:numId w:val="25"/>
        </w:numPr>
        <w:spacing w:line="360" w:lineRule="auto"/>
        <w:contextualSpacing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Miejską Biblioteką Publiczną</w:t>
      </w:r>
      <w:r w:rsidRPr="008E657A">
        <w:rPr>
          <w:rFonts w:cs="Times New Roman"/>
          <w:sz w:val="20"/>
          <w:szCs w:val="20"/>
        </w:rPr>
        <w:t xml:space="preserve"> w Strzelnie</w:t>
      </w:r>
      <w:r w:rsidR="0019129E">
        <w:rPr>
          <w:rFonts w:cs="Times New Roman"/>
          <w:sz w:val="20"/>
          <w:szCs w:val="20"/>
        </w:rPr>
        <w:t>,</w:t>
      </w:r>
      <w:r w:rsidR="00E95859">
        <w:rPr>
          <w:rFonts w:cs="Times New Roman"/>
          <w:sz w:val="20"/>
          <w:szCs w:val="20"/>
        </w:rPr>
        <w:t xml:space="preserve"> ul. Rynek 19, 88-320 Strzelno</w:t>
      </w:r>
    </w:p>
    <w:p w:rsidR="0019129E" w:rsidRDefault="008E657A" w:rsidP="008E657A">
      <w:pPr>
        <w:pStyle w:val="Akapitzlist"/>
        <w:numPr>
          <w:ilvl w:val="0"/>
          <w:numId w:val="25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Zarząd</w:t>
      </w:r>
      <w:r>
        <w:rPr>
          <w:rFonts w:cs="Times New Roman"/>
          <w:sz w:val="20"/>
          <w:szCs w:val="20"/>
        </w:rPr>
        <w:t>em</w:t>
      </w:r>
      <w:r w:rsidRPr="008E657A">
        <w:rPr>
          <w:rFonts w:cs="Times New Roman"/>
          <w:sz w:val="20"/>
          <w:szCs w:val="20"/>
        </w:rPr>
        <w:t xml:space="preserve"> Gospodarki Komunalnej i Mieszkaniowej w Strzelnie</w:t>
      </w:r>
      <w:r w:rsidR="0019129E">
        <w:rPr>
          <w:rFonts w:cs="Times New Roman"/>
          <w:sz w:val="20"/>
          <w:szCs w:val="20"/>
        </w:rPr>
        <w:t>,</w:t>
      </w:r>
      <w:r w:rsidR="00E95859">
        <w:rPr>
          <w:rFonts w:cs="Times New Roman"/>
          <w:sz w:val="20"/>
          <w:szCs w:val="20"/>
        </w:rPr>
        <w:t xml:space="preserve"> Plac Świętokrzyski 4, 88-320 Strzelno</w:t>
      </w:r>
    </w:p>
    <w:p w:rsidR="00136984" w:rsidRDefault="00136984" w:rsidP="0086286A">
      <w:pPr>
        <w:jc w:val="both"/>
        <w:rPr>
          <w:rFonts w:cs="Times New Roman"/>
          <w:sz w:val="20"/>
          <w:szCs w:val="20"/>
        </w:rPr>
      </w:pPr>
    </w:p>
    <w:p w:rsidR="00E63EFC" w:rsidRPr="00003030" w:rsidRDefault="00E63EFC" w:rsidP="0086286A">
      <w:pPr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sz w:val="20"/>
          <w:szCs w:val="20"/>
        </w:rPr>
        <w:t>zwanymi odpowiednio „Stroną” lub „Stronami”,</w:t>
      </w:r>
    </w:p>
    <w:p w:rsidR="00E63EFC" w:rsidRPr="00003030" w:rsidRDefault="00E63EFC" w:rsidP="0086286A">
      <w:pPr>
        <w:jc w:val="both"/>
        <w:rPr>
          <w:rFonts w:cs="Times New Roman"/>
          <w:sz w:val="20"/>
          <w:szCs w:val="20"/>
        </w:rPr>
      </w:pPr>
    </w:p>
    <w:p w:rsidR="00E63EFC" w:rsidRPr="00003030" w:rsidRDefault="00E63EFC" w:rsidP="0086286A">
      <w:pPr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sz w:val="20"/>
          <w:szCs w:val="20"/>
        </w:rPr>
        <w:t>na podstawie art. 16 ust. 1 ustawy z dnia 29 stycznia 2004 r. Prawo zamów</w:t>
      </w:r>
      <w:r w:rsidR="0019129E">
        <w:rPr>
          <w:rFonts w:cs="Times New Roman"/>
          <w:sz w:val="20"/>
          <w:szCs w:val="20"/>
        </w:rPr>
        <w:t xml:space="preserve">ień </w:t>
      </w:r>
      <w:r w:rsidR="00136984">
        <w:rPr>
          <w:rFonts w:cs="Times New Roman"/>
          <w:sz w:val="20"/>
          <w:szCs w:val="20"/>
        </w:rPr>
        <w:t>publicznych |</w:t>
      </w:r>
      <w:r w:rsidR="00136984">
        <w:rPr>
          <w:rFonts w:cs="Times New Roman"/>
          <w:sz w:val="20"/>
          <w:szCs w:val="20"/>
        </w:rPr>
        <w:br/>
        <w:t>(Dz. U. z 2013 r. poz. 907 z późn. zm.</w:t>
      </w:r>
      <w:r w:rsidRPr="00003030">
        <w:rPr>
          <w:rFonts w:cs="Times New Roman"/>
          <w:sz w:val="20"/>
          <w:szCs w:val="20"/>
        </w:rPr>
        <w:t>), o następującej treści:</w:t>
      </w:r>
    </w:p>
    <w:p w:rsidR="00E63EFC" w:rsidRPr="00003030" w:rsidRDefault="00E63EFC" w:rsidP="0086286A">
      <w:pPr>
        <w:jc w:val="both"/>
        <w:rPr>
          <w:rFonts w:cs="Times New Roman"/>
          <w:sz w:val="20"/>
          <w:szCs w:val="20"/>
        </w:rPr>
      </w:pPr>
    </w:p>
    <w:p w:rsidR="00E63EFC" w:rsidRPr="00003030" w:rsidRDefault="00E63EFC" w:rsidP="0086286A">
      <w:pPr>
        <w:jc w:val="center"/>
        <w:rPr>
          <w:rFonts w:cs="Times New Roman"/>
          <w:b/>
          <w:bCs/>
          <w:sz w:val="20"/>
          <w:szCs w:val="20"/>
        </w:rPr>
      </w:pPr>
      <w:r w:rsidRPr="00003030">
        <w:rPr>
          <w:rFonts w:cs="Times New Roman"/>
          <w:b/>
          <w:bCs/>
          <w:sz w:val="20"/>
          <w:szCs w:val="20"/>
        </w:rPr>
        <w:t>§ 1</w:t>
      </w:r>
    </w:p>
    <w:p w:rsidR="00E63EFC" w:rsidRPr="00003030" w:rsidRDefault="00E63EFC" w:rsidP="0086286A">
      <w:pPr>
        <w:jc w:val="both"/>
        <w:rPr>
          <w:rFonts w:cs="Times New Roman"/>
          <w:sz w:val="20"/>
          <w:szCs w:val="20"/>
        </w:rPr>
      </w:pPr>
    </w:p>
    <w:p w:rsidR="00E63EFC" w:rsidRPr="008F59A7" w:rsidRDefault="00E63EFC" w:rsidP="00D5497A">
      <w:pPr>
        <w:pStyle w:val="Akapitzlist"/>
        <w:numPr>
          <w:ilvl w:val="0"/>
          <w:numId w:val="12"/>
        </w:numPr>
        <w:ind w:left="426" w:hanging="426"/>
        <w:jc w:val="both"/>
        <w:rPr>
          <w:rFonts w:cs="Times New Roman"/>
          <w:sz w:val="20"/>
          <w:szCs w:val="20"/>
        </w:rPr>
      </w:pPr>
      <w:r w:rsidRPr="008F59A7">
        <w:rPr>
          <w:rFonts w:cs="Times New Roman"/>
          <w:sz w:val="20"/>
          <w:szCs w:val="20"/>
        </w:rPr>
        <w:t xml:space="preserve">Strony Porozumienia postanawiają wspólnie przeprowadzić postępowanie o udzielenie zamówienia publicznego w trybie </w:t>
      </w:r>
      <w:r w:rsidR="00AC0AD5">
        <w:rPr>
          <w:rFonts w:cs="Times New Roman"/>
          <w:sz w:val="20"/>
          <w:szCs w:val="20"/>
        </w:rPr>
        <w:t>przetargu nieograniczonego</w:t>
      </w:r>
      <w:r w:rsidRPr="008F59A7">
        <w:rPr>
          <w:rFonts w:cs="Times New Roman"/>
          <w:sz w:val="20"/>
          <w:szCs w:val="20"/>
        </w:rPr>
        <w:t>, którego przedmiotem jest dostawa energii elektrycznej(CPV 093</w:t>
      </w:r>
      <w:r w:rsidR="00CA4716" w:rsidRPr="008F59A7">
        <w:rPr>
          <w:rFonts w:cs="Times New Roman"/>
          <w:sz w:val="20"/>
          <w:szCs w:val="20"/>
        </w:rPr>
        <w:t>0</w:t>
      </w:r>
      <w:r w:rsidRPr="008F59A7">
        <w:rPr>
          <w:rFonts w:cs="Times New Roman"/>
          <w:sz w:val="20"/>
          <w:szCs w:val="20"/>
        </w:rPr>
        <w:t>0000-</w:t>
      </w:r>
      <w:r w:rsidR="00CA4716" w:rsidRPr="008F59A7">
        <w:rPr>
          <w:rFonts w:cs="Times New Roman"/>
          <w:sz w:val="20"/>
          <w:szCs w:val="20"/>
        </w:rPr>
        <w:t>2</w:t>
      </w:r>
      <w:r w:rsidRPr="008F59A7">
        <w:rPr>
          <w:rFonts w:cs="Times New Roman"/>
          <w:sz w:val="20"/>
          <w:szCs w:val="20"/>
        </w:rPr>
        <w:t>)</w:t>
      </w:r>
    </w:p>
    <w:p w:rsidR="00654500" w:rsidRPr="00003030" w:rsidRDefault="00654500" w:rsidP="00654500">
      <w:pPr>
        <w:rPr>
          <w:rFonts w:cs="Times New Roman"/>
          <w:sz w:val="20"/>
          <w:szCs w:val="20"/>
        </w:rPr>
      </w:pPr>
    </w:p>
    <w:p w:rsidR="00E63EFC" w:rsidRPr="00003030" w:rsidRDefault="00FA2902" w:rsidP="00914995">
      <w:pPr>
        <w:pStyle w:val="Akapitzlist"/>
        <w:numPr>
          <w:ilvl w:val="0"/>
          <w:numId w:val="12"/>
        </w:numPr>
        <w:ind w:left="426" w:hanging="426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Postępowanie</w:t>
      </w:r>
      <w:r w:rsidR="00914995" w:rsidRPr="00003030">
        <w:rPr>
          <w:rFonts w:cs="Times New Roman"/>
          <w:sz w:val="20"/>
          <w:szCs w:val="20"/>
        </w:rPr>
        <w:t>,</w:t>
      </w:r>
      <w:r>
        <w:rPr>
          <w:rFonts w:cs="Times New Roman"/>
          <w:sz w:val="20"/>
          <w:szCs w:val="20"/>
        </w:rPr>
        <w:t xml:space="preserve"> o których mowa w ust. 1 zostanie</w:t>
      </w:r>
      <w:r w:rsidR="00E63EFC" w:rsidRPr="00003030">
        <w:rPr>
          <w:rFonts w:cs="Times New Roman"/>
          <w:sz w:val="20"/>
          <w:szCs w:val="20"/>
        </w:rPr>
        <w:t xml:space="preserve"> przeprowadzone w t</w:t>
      </w:r>
      <w:r w:rsidR="00AC0AD5">
        <w:rPr>
          <w:rFonts w:cs="Times New Roman"/>
          <w:sz w:val="20"/>
          <w:szCs w:val="20"/>
        </w:rPr>
        <w:t>rybie przetargu nieograniczonego</w:t>
      </w:r>
      <w:r w:rsidR="00E63EFC" w:rsidRPr="00003030">
        <w:rPr>
          <w:rFonts w:cs="Times New Roman"/>
          <w:sz w:val="20"/>
          <w:szCs w:val="20"/>
        </w:rPr>
        <w:t>, zgodnie z przepisami ustawy z dnia 2</w:t>
      </w:r>
      <w:r w:rsidR="00526E8B" w:rsidRPr="00003030">
        <w:rPr>
          <w:rFonts w:cs="Times New Roman"/>
          <w:sz w:val="20"/>
          <w:szCs w:val="20"/>
        </w:rPr>
        <w:t>9</w:t>
      </w:r>
      <w:r w:rsidR="00E63EFC" w:rsidRPr="00003030">
        <w:rPr>
          <w:rFonts w:cs="Times New Roman"/>
          <w:sz w:val="20"/>
          <w:szCs w:val="20"/>
        </w:rPr>
        <w:t xml:space="preserve"> stycznia 2004 r. Prawo zam</w:t>
      </w:r>
      <w:r w:rsidR="00136984">
        <w:rPr>
          <w:rFonts w:cs="Times New Roman"/>
          <w:sz w:val="20"/>
          <w:szCs w:val="20"/>
        </w:rPr>
        <w:t>ówień publicznych (Dz. U. z 2013</w:t>
      </w:r>
      <w:r w:rsidR="00654500">
        <w:rPr>
          <w:rFonts w:cs="Times New Roman"/>
          <w:sz w:val="20"/>
          <w:szCs w:val="20"/>
        </w:rPr>
        <w:t xml:space="preserve"> poz</w:t>
      </w:r>
      <w:r w:rsidR="00893F85">
        <w:rPr>
          <w:rFonts w:cs="Times New Roman"/>
          <w:sz w:val="20"/>
          <w:szCs w:val="20"/>
        </w:rPr>
        <w:t>.</w:t>
      </w:r>
      <w:r w:rsidR="00136984">
        <w:rPr>
          <w:rFonts w:cs="Times New Roman"/>
          <w:sz w:val="20"/>
          <w:szCs w:val="20"/>
        </w:rPr>
        <w:t xml:space="preserve"> 907 z późn. zm.</w:t>
      </w:r>
      <w:r w:rsidR="00E63EFC" w:rsidRPr="00003030">
        <w:rPr>
          <w:rFonts w:cs="Times New Roman"/>
          <w:sz w:val="20"/>
          <w:szCs w:val="20"/>
        </w:rPr>
        <w:t>).</w:t>
      </w:r>
    </w:p>
    <w:p w:rsidR="00E63EFC" w:rsidRPr="00003030" w:rsidRDefault="00E63EFC" w:rsidP="0086286A">
      <w:pPr>
        <w:jc w:val="both"/>
        <w:rPr>
          <w:rFonts w:cs="Times New Roman"/>
          <w:sz w:val="20"/>
          <w:szCs w:val="20"/>
        </w:rPr>
      </w:pPr>
    </w:p>
    <w:p w:rsidR="00E63EFC" w:rsidRPr="00003030" w:rsidRDefault="00E63EFC" w:rsidP="0086286A">
      <w:pPr>
        <w:jc w:val="center"/>
        <w:rPr>
          <w:rFonts w:cs="Times New Roman"/>
          <w:b/>
          <w:sz w:val="20"/>
          <w:szCs w:val="20"/>
        </w:rPr>
      </w:pPr>
      <w:r w:rsidRPr="00003030">
        <w:rPr>
          <w:rFonts w:cs="Times New Roman"/>
          <w:b/>
          <w:sz w:val="20"/>
          <w:szCs w:val="20"/>
        </w:rPr>
        <w:t>§ 2</w:t>
      </w:r>
    </w:p>
    <w:p w:rsidR="00E63EFC" w:rsidRPr="00003030" w:rsidRDefault="00E63EFC" w:rsidP="0086286A">
      <w:pPr>
        <w:jc w:val="both"/>
        <w:rPr>
          <w:rFonts w:cs="Times New Roman"/>
          <w:sz w:val="20"/>
          <w:szCs w:val="20"/>
        </w:rPr>
      </w:pPr>
    </w:p>
    <w:p w:rsidR="00E63EFC" w:rsidRPr="00003030" w:rsidRDefault="00E63EFC" w:rsidP="0086286A">
      <w:pPr>
        <w:numPr>
          <w:ilvl w:val="1"/>
          <w:numId w:val="10"/>
        </w:numPr>
        <w:tabs>
          <w:tab w:val="left" w:pos="720"/>
        </w:tabs>
        <w:ind w:left="360"/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sz w:val="20"/>
          <w:szCs w:val="20"/>
        </w:rPr>
        <w:t>Na podstawie</w:t>
      </w:r>
      <w:r w:rsidR="00526E8B" w:rsidRPr="00003030">
        <w:rPr>
          <w:rFonts w:cs="Times New Roman"/>
          <w:sz w:val="20"/>
          <w:szCs w:val="20"/>
        </w:rPr>
        <w:t xml:space="preserve"> art. 16 ust. 1 ustawy z dnia 29</w:t>
      </w:r>
      <w:r w:rsidRPr="00003030">
        <w:rPr>
          <w:rFonts w:cs="Times New Roman"/>
          <w:sz w:val="20"/>
          <w:szCs w:val="20"/>
        </w:rPr>
        <w:t xml:space="preserve"> stycznia 2004 r. Prawo zam</w:t>
      </w:r>
      <w:r w:rsidR="00136984">
        <w:rPr>
          <w:rFonts w:cs="Times New Roman"/>
          <w:sz w:val="20"/>
          <w:szCs w:val="20"/>
        </w:rPr>
        <w:t>ówień publicznych (Dz. U. z 2013</w:t>
      </w:r>
      <w:r w:rsidR="00893F85">
        <w:rPr>
          <w:rFonts w:cs="Times New Roman"/>
          <w:sz w:val="20"/>
          <w:szCs w:val="20"/>
        </w:rPr>
        <w:t xml:space="preserve"> r. </w:t>
      </w:r>
      <w:r w:rsidR="00654500">
        <w:rPr>
          <w:rFonts w:cs="Times New Roman"/>
          <w:sz w:val="20"/>
          <w:szCs w:val="20"/>
        </w:rPr>
        <w:t xml:space="preserve">poz. </w:t>
      </w:r>
      <w:r w:rsidR="00136984">
        <w:rPr>
          <w:rFonts w:cs="Times New Roman"/>
          <w:sz w:val="20"/>
          <w:szCs w:val="20"/>
        </w:rPr>
        <w:t>907 zpóźn. zm.</w:t>
      </w:r>
      <w:r w:rsidRPr="00003030">
        <w:rPr>
          <w:rFonts w:cs="Times New Roman"/>
          <w:sz w:val="20"/>
          <w:szCs w:val="20"/>
        </w:rPr>
        <w:t xml:space="preserve">) Strony </w:t>
      </w:r>
      <w:r w:rsidR="00C430F5" w:rsidRPr="00003030">
        <w:rPr>
          <w:rFonts w:cs="Times New Roman"/>
          <w:sz w:val="20"/>
          <w:szCs w:val="20"/>
        </w:rPr>
        <w:t>wyznaczają spośród sie</w:t>
      </w:r>
      <w:r w:rsidR="00FC712A" w:rsidRPr="00003030">
        <w:rPr>
          <w:rFonts w:cs="Times New Roman"/>
          <w:sz w:val="20"/>
          <w:szCs w:val="20"/>
        </w:rPr>
        <w:t xml:space="preserve">bie </w:t>
      </w:r>
      <w:r w:rsidR="00E95859">
        <w:rPr>
          <w:rFonts w:cs="Times New Roman"/>
          <w:b/>
          <w:sz w:val="20"/>
          <w:szCs w:val="20"/>
        </w:rPr>
        <w:t>Gminą Strzelno</w:t>
      </w:r>
      <w:r w:rsidRPr="00003030">
        <w:rPr>
          <w:rFonts w:cs="Times New Roman"/>
          <w:sz w:val="20"/>
          <w:szCs w:val="20"/>
        </w:rPr>
        <w:t>, jako Zamawiającego upoważnionego do przeprowadzenia p</w:t>
      </w:r>
      <w:r w:rsidR="00FA2902">
        <w:rPr>
          <w:rFonts w:cs="Times New Roman"/>
          <w:sz w:val="20"/>
          <w:szCs w:val="20"/>
        </w:rPr>
        <w:t>ostępowania i udzielenia zamówienia</w:t>
      </w:r>
      <w:r w:rsidRPr="00003030">
        <w:rPr>
          <w:rFonts w:cs="Times New Roman"/>
          <w:sz w:val="20"/>
          <w:szCs w:val="20"/>
        </w:rPr>
        <w:t>, o który</w:t>
      </w:r>
      <w:r w:rsidR="00FA2902">
        <w:rPr>
          <w:rFonts w:cs="Times New Roman"/>
          <w:sz w:val="20"/>
          <w:szCs w:val="20"/>
        </w:rPr>
        <w:t>m</w:t>
      </w:r>
      <w:r w:rsidRPr="00003030">
        <w:rPr>
          <w:rFonts w:cs="Times New Roman"/>
          <w:sz w:val="20"/>
          <w:szCs w:val="20"/>
        </w:rPr>
        <w:t xml:space="preserve"> mowa w § 1 w imieniu Stron i na ich rzecz.</w:t>
      </w:r>
    </w:p>
    <w:p w:rsidR="00E63EFC" w:rsidRPr="00003030" w:rsidRDefault="00E63EFC" w:rsidP="0086286A">
      <w:pPr>
        <w:jc w:val="both"/>
        <w:rPr>
          <w:rFonts w:cs="Times New Roman"/>
          <w:sz w:val="20"/>
          <w:szCs w:val="20"/>
        </w:rPr>
      </w:pPr>
    </w:p>
    <w:p w:rsidR="00E63EFC" w:rsidRPr="00003030" w:rsidRDefault="00E95859" w:rsidP="0086286A">
      <w:pPr>
        <w:numPr>
          <w:ilvl w:val="1"/>
          <w:numId w:val="10"/>
        </w:numPr>
        <w:tabs>
          <w:tab w:val="left" w:pos="720"/>
        </w:tabs>
        <w:ind w:left="360"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>Gminą Strzelno</w:t>
      </w:r>
      <w:r w:rsidR="00E63EFC" w:rsidRPr="00003030">
        <w:rPr>
          <w:rFonts w:cs="Times New Roman"/>
          <w:sz w:val="20"/>
          <w:szCs w:val="20"/>
        </w:rPr>
        <w:t>, jako Zamawiający upoważnio</w:t>
      </w:r>
      <w:r w:rsidR="00FA2902">
        <w:rPr>
          <w:rFonts w:cs="Times New Roman"/>
          <w:sz w:val="20"/>
          <w:szCs w:val="20"/>
        </w:rPr>
        <w:t xml:space="preserve">ny do przeprowadzenia </w:t>
      </w:r>
      <w:r w:rsidR="00466624">
        <w:rPr>
          <w:rFonts w:cs="Times New Roman"/>
          <w:sz w:val="20"/>
          <w:szCs w:val="20"/>
        </w:rPr>
        <w:t>postępowania o</w:t>
      </w:r>
      <w:r w:rsidR="0086286A" w:rsidRPr="00003030">
        <w:rPr>
          <w:rFonts w:cs="Times New Roman"/>
          <w:sz w:val="20"/>
          <w:szCs w:val="20"/>
        </w:rPr>
        <w:t xml:space="preserve"> udzielenie zamówienia publicznego</w:t>
      </w:r>
      <w:r w:rsidR="00E63EFC" w:rsidRPr="00003030">
        <w:rPr>
          <w:rFonts w:cs="Times New Roman"/>
          <w:sz w:val="20"/>
          <w:szCs w:val="20"/>
        </w:rPr>
        <w:t>, o który</w:t>
      </w:r>
      <w:r w:rsidR="00FA2902">
        <w:rPr>
          <w:rFonts w:cs="Times New Roman"/>
          <w:sz w:val="20"/>
          <w:szCs w:val="20"/>
        </w:rPr>
        <w:t>m</w:t>
      </w:r>
      <w:r w:rsidR="00E63EFC" w:rsidRPr="00003030">
        <w:rPr>
          <w:rFonts w:cs="Times New Roman"/>
          <w:sz w:val="20"/>
          <w:szCs w:val="20"/>
        </w:rPr>
        <w:t xml:space="preserve"> mowa w § 1 ust. 1 w ramach przeprowadzenia postępowania odpowiada w szczególności za:</w:t>
      </w:r>
    </w:p>
    <w:p w:rsidR="00E63EFC" w:rsidRPr="00003030" w:rsidRDefault="00E63EFC" w:rsidP="0086286A">
      <w:pPr>
        <w:numPr>
          <w:ilvl w:val="2"/>
          <w:numId w:val="10"/>
        </w:numPr>
        <w:tabs>
          <w:tab w:val="left" w:pos="709"/>
        </w:tabs>
        <w:ind w:left="720"/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sz w:val="20"/>
          <w:szCs w:val="20"/>
        </w:rPr>
        <w:t>opracowanie dokumentacji przetargowej</w:t>
      </w:r>
      <w:r w:rsidR="00893F85">
        <w:rPr>
          <w:rFonts w:cs="Times New Roman"/>
          <w:sz w:val="20"/>
          <w:szCs w:val="20"/>
        </w:rPr>
        <w:t>,</w:t>
      </w:r>
    </w:p>
    <w:p w:rsidR="00E63EFC" w:rsidRPr="00003030" w:rsidRDefault="00E63EFC" w:rsidP="0086286A">
      <w:pPr>
        <w:numPr>
          <w:ilvl w:val="2"/>
          <w:numId w:val="10"/>
        </w:numPr>
        <w:tabs>
          <w:tab w:val="clear" w:pos="2340"/>
          <w:tab w:val="num" w:pos="709"/>
        </w:tabs>
        <w:ind w:left="720"/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sz w:val="20"/>
          <w:szCs w:val="20"/>
        </w:rPr>
        <w:t>sporządzenie ogłoszenia o zamówieniu,</w:t>
      </w:r>
    </w:p>
    <w:p w:rsidR="00E63EFC" w:rsidRPr="00003030" w:rsidRDefault="00E63EFC" w:rsidP="0086286A">
      <w:pPr>
        <w:numPr>
          <w:ilvl w:val="2"/>
          <w:numId w:val="10"/>
        </w:numPr>
        <w:tabs>
          <w:tab w:val="left" w:pos="709"/>
        </w:tabs>
        <w:ind w:left="720"/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sz w:val="20"/>
          <w:szCs w:val="20"/>
        </w:rPr>
        <w:t>ocenę spełniania przez Wykonawców warunków udziału w postępowaniu o udzielenie zamówienia,</w:t>
      </w:r>
    </w:p>
    <w:p w:rsidR="00E63EFC" w:rsidRPr="00003030" w:rsidRDefault="00E63EFC" w:rsidP="0086286A">
      <w:pPr>
        <w:numPr>
          <w:ilvl w:val="2"/>
          <w:numId w:val="10"/>
        </w:numPr>
        <w:tabs>
          <w:tab w:val="left" w:pos="709"/>
        </w:tabs>
        <w:ind w:left="720"/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sz w:val="20"/>
          <w:szCs w:val="20"/>
        </w:rPr>
        <w:t>wybór najkorzystniejszej oferty,</w:t>
      </w:r>
    </w:p>
    <w:p w:rsidR="00E63EFC" w:rsidRPr="00003030" w:rsidRDefault="00E63EFC" w:rsidP="0086286A">
      <w:pPr>
        <w:numPr>
          <w:ilvl w:val="2"/>
          <w:numId w:val="10"/>
        </w:numPr>
        <w:tabs>
          <w:tab w:val="left" w:pos="709"/>
        </w:tabs>
        <w:ind w:left="720"/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sz w:val="20"/>
          <w:szCs w:val="20"/>
        </w:rPr>
        <w:t>ewentualne unieważnienie postępowania,</w:t>
      </w:r>
    </w:p>
    <w:p w:rsidR="00E63EFC" w:rsidRPr="00003030" w:rsidRDefault="00E63EFC" w:rsidP="0086286A">
      <w:pPr>
        <w:numPr>
          <w:ilvl w:val="2"/>
          <w:numId w:val="10"/>
        </w:numPr>
        <w:tabs>
          <w:tab w:val="left" w:pos="709"/>
        </w:tabs>
        <w:ind w:left="720"/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sz w:val="20"/>
          <w:szCs w:val="20"/>
        </w:rPr>
        <w:t>wszystkie inne czynności wynikające z przepisów prawa, w tym czynności podejmowane w postępowaniu odwoławczym w wypadku wniesienia przez wykonawców środków ochrony prawa (wybór pełnomocnika do reprezentowania Stron przed Krajowa Izbą Odwoławczą przy Prezesie Urzędu Zamówień Publicznych oraz przed właściwym sądem powszechnym),</w:t>
      </w:r>
    </w:p>
    <w:p w:rsidR="00E63EFC" w:rsidRPr="00003030" w:rsidRDefault="00E63EFC" w:rsidP="0086286A">
      <w:pPr>
        <w:numPr>
          <w:ilvl w:val="2"/>
          <w:numId w:val="10"/>
        </w:numPr>
        <w:tabs>
          <w:tab w:val="left" w:pos="709"/>
        </w:tabs>
        <w:ind w:left="720"/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sz w:val="20"/>
          <w:szCs w:val="20"/>
        </w:rPr>
        <w:t>przechowanie i zabezpieczenie dokumentacji przetargowej.</w:t>
      </w:r>
    </w:p>
    <w:p w:rsidR="00E63EFC" w:rsidRPr="00003030" w:rsidRDefault="00E63EFC" w:rsidP="0086286A">
      <w:pPr>
        <w:tabs>
          <w:tab w:val="left" w:pos="720"/>
        </w:tabs>
        <w:jc w:val="both"/>
        <w:rPr>
          <w:rFonts w:cs="Times New Roman"/>
          <w:sz w:val="20"/>
          <w:szCs w:val="20"/>
        </w:rPr>
      </w:pPr>
    </w:p>
    <w:p w:rsidR="00E63EFC" w:rsidRPr="00003030" w:rsidRDefault="00E95859" w:rsidP="0086286A">
      <w:pPr>
        <w:numPr>
          <w:ilvl w:val="1"/>
          <w:numId w:val="10"/>
        </w:numPr>
        <w:tabs>
          <w:tab w:val="clear" w:pos="1440"/>
          <w:tab w:val="num" w:pos="709"/>
        </w:tabs>
        <w:ind w:left="360"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>Gmina Strzelno</w:t>
      </w:r>
      <w:r w:rsidR="00466624">
        <w:rPr>
          <w:rFonts w:cs="Times New Roman"/>
          <w:b/>
          <w:sz w:val="20"/>
          <w:szCs w:val="20"/>
        </w:rPr>
        <w:t xml:space="preserve"> </w:t>
      </w:r>
      <w:r w:rsidR="00E63EFC" w:rsidRPr="00003030">
        <w:rPr>
          <w:rFonts w:cs="Times New Roman"/>
          <w:sz w:val="20"/>
          <w:szCs w:val="20"/>
        </w:rPr>
        <w:t>może zlecić poszczególne czynności niezbędne dla należy</w:t>
      </w:r>
      <w:r w:rsidR="00FA2902">
        <w:rPr>
          <w:rFonts w:cs="Times New Roman"/>
          <w:sz w:val="20"/>
          <w:szCs w:val="20"/>
        </w:rPr>
        <w:t>tego przeprowadzenia postępowania</w:t>
      </w:r>
      <w:r w:rsidR="00E63EFC" w:rsidRPr="00003030">
        <w:rPr>
          <w:rFonts w:cs="Times New Roman"/>
          <w:sz w:val="20"/>
          <w:szCs w:val="20"/>
        </w:rPr>
        <w:t xml:space="preserve"> o udzielenie zamówienia publicznego, o którym mowa w § 1 ust. 1 osobie trzeciej – </w:t>
      </w:r>
      <w:r w:rsidR="00B610F2">
        <w:rPr>
          <w:rFonts w:cs="Times New Roman"/>
          <w:sz w:val="20"/>
          <w:szCs w:val="20"/>
        </w:rPr>
        <w:t xml:space="preserve">tj. </w:t>
      </w:r>
      <w:r w:rsidR="0019129E">
        <w:rPr>
          <w:rFonts w:cs="Times New Roman"/>
          <w:sz w:val="20"/>
          <w:szCs w:val="20"/>
        </w:rPr>
        <w:t>Enm</w:t>
      </w:r>
      <w:r w:rsidR="00893F85">
        <w:rPr>
          <w:rFonts w:cs="Times New Roman"/>
          <w:sz w:val="20"/>
          <w:szCs w:val="20"/>
        </w:rPr>
        <w:t>edia</w:t>
      </w:r>
      <w:r w:rsidR="00526E8B" w:rsidRPr="00003030">
        <w:rPr>
          <w:rFonts w:cs="Times New Roman"/>
          <w:sz w:val="20"/>
          <w:szCs w:val="20"/>
        </w:rPr>
        <w:t xml:space="preserve"> Sp. z o. </w:t>
      </w:r>
      <w:r w:rsidR="00B610F2">
        <w:rPr>
          <w:rFonts w:cs="Times New Roman"/>
          <w:sz w:val="20"/>
          <w:szCs w:val="20"/>
        </w:rPr>
        <w:t xml:space="preserve">o. </w:t>
      </w:r>
      <w:r w:rsidR="00E63EFC" w:rsidRPr="00003030">
        <w:rPr>
          <w:rFonts w:cs="Times New Roman"/>
          <w:sz w:val="20"/>
          <w:szCs w:val="20"/>
        </w:rPr>
        <w:t xml:space="preserve">z siedzibą w </w:t>
      </w:r>
      <w:r w:rsidR="00526E8B" w:rsidRPr="00003030">
        <w:rPr>
          <w:rFonts w:cs="Times New Roman"/>
          <w:sz w:val="20"/>
          <w:szCs w:val="20"/>
        </w:rPr>
        <w:t>Poznaniu</w:t>
      </w:r>
      <w:r w:rsidR="00E63EFC" w:rsidRPr="00003030">
        <w:rPr>
          <w:rFonts w:cs="Times New Roman"/>
          <w:sz w:val="20"/>
          <w:szCs w:val="20"/>
        </w:rPr>
        <w:t>, na co Strony wyrażają zgodę.</w:t>
      </w:r>
    </w:p>
    <w:p w:rsidR="00E63EFC" w:rsidRPr="00003030" w:rsidRDefault="00E63EFC" w:rsidP="0086286A">
      <w:pPr>
        <w:jc w:val="both"/>
        <w:rPr>
          <w:rFonts w:eastAsia="Times New Roman" w:cs="Times New Roman"/>
          <w:sz w:val="20"/>
          <w:szCs w:val="20"/>
        </w:rPr>
      </w:pPr>
    </w:p>
    <w:p w:rsidR="00E63EFC" w:rsidRPr="00003030" w:rsidRDefault="00E50F2F" w:rsidP="0086286A">
      <w:pPr>
        <w:jc w:val="center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§ 3</w:t>
      </w:r>
    </w:p>
    <w:p w:rsidR="00E63EFC" w:rsidRPr="00003030" w:rsidRDefault="00E63EFC" w:rsidP="0086286A">
      <w:pPr>
        <w:jc w:val="both"/>
        <w:rPr>
          <w:rFonts w:eastAsia="Times New Roman" w:cs="Times New Roman"/>
          <w:sz w:val="20"/>
          <w:szCs w:val="20"/>
        </w:rPr>
      </w:pPr>
    </w:p>
    <w:p w:rsidR="007F5631" w:rsidRPr="002174AE" w:rsidRDefault="007F5631" w:rsidP="007F5631">
      <w:pPr>
        <w:pStyle w:val="Akapitzlist"/>
        <w:widowControl/>
        <w:numPr>
          <w:ilvl w:val="6"/>
          <w:numId w:val="11"/>
        </w:numPr>
        <w:tabs>
          <w:tab w:val="clear" w:pos="504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b/>
          <w:color w:val="000000" w:themeColor="text1"/>
          <w:sz w:val="20"/>
          <w:szCs w:val="20"/>
        </w:rPr>
      </w:pPr>
      <w:r w:rsidRPr="00003030">
        <w:rPr>
          <w:rFonts w:eastAsia="Times New Roman" w:cs="Times New Roman"/>
          <w:sz w:val="20"/>
          <w:szCs w:val="20"/>
        </w:rPr>
        <w:t xml:space="preserve">Strony ustalają, że po wyborze najkorzystniejszej oferty i udzieleniu zamówienia </w:t>
      </w:r>
      <w:r w:rsidRPr="00003030">
        <w:rPr>
          <w:rFonts w:eastAsia="Times New Roman" w:cs="Times New Roman"/>
          <w:sz w:val="20"/>
          <w:szCs w:val="20"/>
        </w:rPr>
        <w:br/>
        <w:t>w prowadzonym wspólnie postępowaniu w t</w:t>
      </w:r>
      <w:r w:rsidR="00984F0A">
        <w:rPr>
          <w:rFonts w:eastAsia="Times New Roman" w:cs="Times New Roman"/>
          <w:sz w:val="20"/>
          <w:szCs w:val="20"/>
        </w:rPr>
        <w:t>rybie przetargu nieograniczonego</w:t>
      </w:r>
      <w:r w:rsidRPr="00003030">
        <w:rPr>
          <w:rFonts w:eastAsia="Times New Roman" w:cs="Times New Roman"/>
          <w:sz w:val="20"/>
          <w:szCs w:val="20"/>
        </w:rPr>
        <w:t xml:space="preserve"> na dostawę energii elektrycznej, o którym mowa w § 1 ust. 1, </w:t>
      </w:r>
      <w:r w:rsidR="00E95859">
        <w:rPr>
          <w:rFonts w:eastAsia="Times New Roman" w:cs="Times New Roman"/>
          <w:b/>
          <w:color w:val="000000" w:themeColor="text1"/>
          <w:sz w:val="20"/>
          <w:szCs w:val="20"/>
        </w:rPr>
        <w:t>Gmina Strzelno</w:t>
      </w:r>
      <w:r w:rsidR="00466624">
        <w:rPr>
          <w:rFonts w:eastAsia="Times New Roman" w:cs="Times New Roman"/>
          <w:b/>
          <w:color w:val="000000" w:themeColor="text1"/>
          <w:sz w:val="20"/>
          <w:szCs w:val="20"/>
        </w:rPr>
        <w:t xml:space="preserve"> </w:t>
      </w:r>
      <w:r w:rsidRPr="002174AE">
        <w:rPr>
          <w:rFonts w:eastAsia="Times New Roman" w:cs="Times New Roman"/>
          <w:b/>
          <w:color w:val="000000" w:themeColor="text1"/>
          <w:sz w:val="20"/>
          <w:szCs w:val="20"/>
        </w:rPr>
        <w:t>w imieniu własnym i na rzecz pozostałych Stron zawrze jedną umowę</w:t>
      </w:r>
      <w:r w:rsidR="00136984">
        <w:rPr>
          <w:rFonts w:eastAsia="Times New Roman" w:cs="Times New Roman"/>
          <w:b/>
          <w:color w:val="000000" w:themeColor="text1"/>
          <w:sz w:val="20"/>
          <w:szCs w:val="20"/>
        </w:rPr>
        <w:t xml:space="preserve"> </w:t>
      </w:r>
      <w:r w:rsidRPr="002174AE">
        <w:rPr>
          <w:rFonts w:eastAsia="Times New Roman" w:cs="Times New Roman"/>
          <w:b/>
          <w:color w:val="000000" w:themeColor="text1"/>
          <w:sz w:val="20"/>
          <w:szCs w:val="20"/>
        </w:rPr>
        <w:t>na dostawę energii elektrycznej z wyłonionym w postępowaniu wykonawcą</w:t>
      </w:r>
      <w:r w:rsidR="009E6920" w:rsidRPr="002174AE">
        <w:rPr>
          <w:rFonts w:eastAsia="Times New Roman" w:cs="Times New Roman"/>
          <w:b/>
          <w:color w:val="000000" w:themeColor="text1"/>
          <w:sz w:val="20"/>
          <w:szCs w:val="20"/>
        </w:rPr>
        <w:t>-</w:t>
      </w:r>
      <w:r w:rsidR="00893F85" w:rsidRPr="002174AE">
        <w:rPr>
          <w:rFonts w:eastAsia="Times New Roman" w:cs="Times New Roman"/>
          <w:b/>
          <w:color w:val="000000" w:themeColor="text1"/>
          <w:sz w:val="20"/>
          <w:szCs w:val="20"/>
        </w:rPr>
        <w:t>sprzedawcą energii elektrycznej</w:t>
      </w:r>
      <w:r w:rsidRPr="002174AE">
        <w:rPr>
          <w:rFonts w:eastAsia="Times New Roman" w:cs="Times New Roman"/>
          <w:b/>
          <w:color w:val="000000" w:themeColor="text1"/>
          <w:sz w:val="20"/>
          <w:szCs w:val="20"/>
        </w:rPr>
        <w:t xml:space="preserve">, </w:t>
      </w:r>
      <w:r w:rsidRPr="002174AE">
        <w:rPr>
          <w:rFonts w:eastAsiaTheme="minorHAnsi" w:cs="Times New Roman"/>
          <w:b/>
          <w:color w:val="000000" w:themeColor="text1"/>
          <w:kern w:val="0"/>
          <w:sz w:val="20"/>
          <w:szCs w:val="20"/>
          <w:lang w:eastAsia="en-US" w:bidi="ar-SA"/>
        </w:rPr>
        <w:t xml:space="preserve">przy czym w umowie wyszczególnione zostaną </w:t>
      </w:r>
      <w:r w:rsidR="009E6920" w:rsidRPr="002174AE">
        <w:rPr>
          <w:rFonts w:eastAsiaTheme="minorHAnsi" w:cs="Times New Roman"/>
          <w:b/>
          <w:color w:val="000000" w:themeColor="text1"/>
          <w:kern w:val="0"/>
          <w:sz w:val="20"/>
          <w:szCs w:val="20"/>
          <w:lang w:eastAsia="en-US" w:bidi="ar-SA"/>
        </w:rPr>
        <w:t>Strony, jako</w:t>
      </w:r>
      <w:r w:rsidRPr="002174AE">
        <w:rPr>
          <w:rFonts w:eastAsiaTheme="minorHAnsi" w:cs="Times New Roman"/>
          <w:b/>
          <w:color w:val="000000" w:themeColor="text1"/>
          <w:kern w:val="0"/>
          <w:sz w:val="20"/>
          <w:szCs w:val="20"/>
          <w:lang w:eastAsia="en-US" w:bidi="ar-SA"/>
        </w:rPr>
        <w:t xml:space="preserve"> Płatnicy faktur dla punktów poboru energii elektrycznej, których dotyczą.</w:t>
      </w:r>
    </w:p>
    <w:p w:rsidR="004011AF" w:rsidRPr="002646E8" w:rsidRDefault="004011AF" w:rsidP="004011AF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rFonts w:eastAsia="Times New Roman" w:cs="Times New Roman"/>
          <w:color w:val="000000" w:themeColor="text1"/>
          <w:sz w:val="20"/>
          <w:szCs w:val="20"/>
        </w:rPr>
      </w:pPr>
    </w:p>
    <w:p w:rsidR="00375D1B" w:rsidRPr="00003030" w:rsidRDefault="00375D1B" w:rsidP="0086286A">
      <w:pPr>
        <w:pStyle w:val="Akapitzlist"/>
        <w:widowControl/>
        <w:numPr>
          <w:ilvl w:val="6"/>
          <w:numId w:val="11"/>
        </w:numPr>
        <w:tabs>
          <w:tab w:val="clear" w:pos="504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Theme="minorHAnsi" w:cs="Times New Roman"/>
          <w:kern w:val="0"/>
          <w:sz w:val="20"/>
          <w:szCs w:val="20"/>
          <w:lang w:eastAsia="en-US" w:bidi="ar-SA"/>
        </w:rPr>
      </w:pP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Każda ze Stron </w:t>
      </w:r>
      <w:r w:rsidR="009E6920">
        <w:rPr>
          <w:rFonts w:eastAsiaTheme="minorHAnsi" w:cs="Times New Roman"/>
          <w:kern w:val="0"/>
          <w:sz w:val="20"/>
          <w:szCs w:val="20"/>
          <w:lang w:eastAsia="en-US" w:bidi="ar-SA"/>
        </w:rPr>
        <w:t>zobowiązana będzie do zapłaty w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ykonawcy</w:t>
      </w:r>
      <w:r w:rsidR="009E6920">
        <w:rPr>
          <w:rFonts w:eastAsiaTheme="minorHAnsi" w:cs="Times New Roman"/>
          <w:kern w:val="0"/>
          <w:sz w:val="20"/>
          <w:szCs w:val="20"/>
          <w:lang w:eastAsia="en-US" w:bidi="ar-SA"/>
        </w:rPr>
        <w:t>-sprzedawcy energii elektrycznej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wynagrodzenia w części</w:t>
      </w:r>
      <w:r w:rsidR="00466624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odpowiadającej przypadającym na nią wartościom, na podstawie wystawionej na nią</w:t>
      </w:r>
      <w:r w:rsidR="00466624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faktury, w terminie wskazanym w</w:t>
      </w:r>
      <w:r w:rsidR="00466624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umowie z </w:t>
      </w:r>
      <w:r w:rsidR="009E6920">
        <w:rPr>
          <w:rFonts w:eastAsiaTheme="minorHAnsi" w:cs="Times New Roman"/>
          <w:kern w:val="0"/>
          <w:sz w:val="20"/>
          <w:szCs w:val="20"/>
          <w:lang w:eastAsia="en-US" w:bidi="ar-SA"/>
        </w:rPr>
        <w:t>w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ykonawcą</w:t>
      </w:r>
      <w:r w:rsidR="009E6920">
        <w:rPr>
          <w:rFonts w:eastAsiaTheme="minorHAnsi" w:cs="Times New Roman"/>
          <w:kern w:val="0"/>
          <w:sz w:val="20"/>
          <w:szCs w:val="20"/>
          <w:lang w:eastAsia="en-US" w:bidi="ar-SA"/>
        </w:rPr>
        <w:t>-sprzedawcą energii elektrycznej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. Odsetki z tytułu zwłoki w zapłacie obciążają wyłącznie tą Stronę,</w:t>
      </w:r>
      <w:r w:rsidR="00466624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która dopuściła się zwłoki.</w:t>
      </w:r>
    </w:p>
    <w:p w:rsidR="004A0503" w:rsidRPr="00003030" w:rsidRDefault="004A0503" w:rsidP="0086286A">
      <w:pPr>
        <w:pStyle w:val="Akapitzlist"/>
        <w:rPr>
          <w:rFonts w:eastAsiaTheme="minorHAnsi" w:cs="Times New Roman"/>
          <w:kern w:val="0"/>
          <w:sz w:val="20"/>
          <w:szCs w:val="20"/>
          <w:lang w:eastAsia="en-US" w:bidi="ar-SA"/>
        </w:rPr>
      </w:pPr>
    </w:p>
    <w:p w:rsidR="004A0503" w:rsidRPr="00003030" w:rsidRDefault="00375D1B" w:rsidP="0086286A">
      <w:pPr>
        <w:pStyle w:val="Akapitzlist"/>
        <w:widowControl/>
        <w:numPr>
          <w:ilvl w:val="6"/>
          <w:numId w:val="11"/>
        </w:numPr>
        <w:tabs>
          <w:tab w:val="clear" w:pos="504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Theme="minorHAnsi" w:cs="Times New Roman"/>
          <w:kern w:val="0"/>
          <w:sz w:val="20"/>
          <w:szCs w:val="20"/>
          <w:lang w:eastAsia="en-US" w:bidi="ar-SA"/>
        </w:rPr>
      </w:pP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Ew</w:t>
      </w:r>
      <w:r w:rsidR="009E6920">
        <w:rPr>
          <w:rFonts w:eastAsiaTheme="minorHAnsi" w:cs="Times New Roman"/>
          <w:kern w:val="0"/>
          <w:sz w:val="20"/>
          <w:szCs w:val="20"/>
          <w:lang w:eastAsia="en-US" w:bidi="ar-SA"/>
        </w:rPr>
        <w:t>entualne odszkodowanie należne w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ykonawcy</w:t>
      </w:r>
      <w:r w:rsidR="009E6920">
        <w:rPr>
          <w:rFonts w:eastAsiaTheme="minorHAnsi" w:cs="Times New Roman"/>
          <w:kern w:val="0"/>
          <w:sz w:val="20"/>
          <w:szCs w:val="20"/>
          <w:lang w:eastAsia="en-US" w:bidi="ar-SA"/>
        </w:rPr>
        <w:t>-sprzedawcy energii elektrycznej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z tytułu nienależnego wykonania umowy</w:t>
      </w:r>
      <w:r w:rsidR="00466624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przez Strony obciążać będzie wyłącznie tą Stronę, która dopuściła się niewykonania lub</w:t>
      </w:r>
      <w:r w:rsidR="00466624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nienależytego wykonania umowy.</w:t>
      </w:r>
    </w:p>
    <w:p w:rsidR="004A0503" w:rsidRPr="00003030" w:rsidRDefault="004A0503" w:rsidP="0086286A">
      <w:pPr>
        <w:pStyle w:val="Akapitzlist"/>
        <w:rPr>
          <w:rFonts w:eastAsiaTheme="minorHAnsi" w:cs="Times New Roman"/>
          <w:kern w:val="0"/>
          <w:sz w:val="20"/>
          <w:szCs w:val="20"/>
          <w:lang w:eastAsia="en-US" w:bidi="ar-SA"/>
        </w:rPr>
      </w:pPr>
    </w:p>
    <w:p w:rsidR="00E63EFC" w:rsidRPr="00003030" w:rsidRDefault="00375D1B" w:rsidP="0086286A">
      <w:pPr>
        <w:pStyle w:val="Akapitzlist"/>
        <w:widowControl/>
        <w:numPr>
          <w:ilvl w:val="6"/>
          <w:numId w:val="11"/>
        </w:numPr>
        <w:tabs>
          <w:tab w:val="clear" w:pos="504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Theme="minorHAnsi" w:cs="Times New Roman"/>
          <w:kern w:val="0"/>
          <w:sz w:val="20"/>
          <w:szCs w:val="20"/>
          <w:lang w:eastAsia="en-US" w:bidi="ar-SA"/>
        </w:rPr>
      </w:pP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W razie konieczności zapłaty przez pozostałe Strony odsetek lub odszkodowania z tytułu</w:t>
      </w:r>
      <w:r w:rsidR="00466624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nienależnego wykonania lub niewykonania umowy przez jedną ze Stron, Strona, która</w:t>
      </w:r>
      <w:r w:rsidR="00466624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dopuściła się nienależytego wykonania lub niewykonania umowy zobowiązana będzie do</w:t>
      </w:r>
      <w:r w:rsidR="00466624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zwrotu pozostałym Stronom</w:t>
      </w:r>
      <w:r w:rsidR="009E6920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wypłaconych przez nie w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ykonawcy</w:t>
      </w:r>
      <w:r w:rsidR="009E6920">
        <w:rPr>
          <w:rFonts w:eastAsiaTheme="minorHAnsi" w:cs="Times New Roman"/>
          <w:kern w:val="0"/>
          <w:sz w:val="20"/>
          <w:szCs w:val="20"/>
          <w:lang w:eastAsia="en-US" w:bidi="ar-SA"/>
        </w:rPr>
        <w:t>-sprzedawcy energii elektrycznej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kwot oraz wszystkich</w:t>
      </w:r>
      <w:r w:rsidR="00466624">
        <w:rPr>
          <w:rFonts w:eastAsiaTheme="minorHAnsi" w:cs="Times New Roman"/>
          <w:kern w:val="0"/>
          <w:sz w:val="20"/>
          <w:szCs w:val="20"/>
          <w:lang w:eastAsia="en-US" w:bidi="ar-SA"/>
        </w:rPr>
        <w:t xml:space="preserve"> </w:t>
      </w:r>
      <w:r w:rsidRPr="00003030">
        <w:rPr>
          <w:rFonts w:eastAsiaTheme="minorHAnsi" w:cs="Times New Roman"/>
          <w:kern w:val="0"/>
          <w:sz w:val="20"/>
          <w:szCs w:val="20"/>
          <w:lang w:eastAsia="en-US" w:bidi="ar-SA"/>
        </w:rPr>
        <w:t>poniesionych z tego tytułu kosztów.</w:t>
      </w:r>
    </w:p>
    <w:p w:rsidR="004A0503" w:rsidRPr="00003030" w:rsidRDefault="004A0503" w:rsidP="0086286A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rFonts w:eastAsiaTheme="minorHAnsi" w:cs="Times New Roman"/>
          <w:kern w:val="0"/>
          <w:sz w:val="20"/>
          <w:szCs w:val="20"/>
          <w:lang w:eastAsia="en-US" w:bidi="ar-SA"/>
        </w:rPr>
      </w:pPr>
    </w:p>
    <w:p w:rsidR="00E63EFC" w:rsidRPr="00003030" w:rsidRDefault="00E50F2F" w:rsidP="0086286A">
      <w:pPr>
        <w:jc w:val="center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§ 4</w:t>
      </w:r>
    </w:p>
    <w:p w:rsidR="00E63EFC" w:rsidRPr="00003030" w:rsidRDefault="00E63EFC" w:rsidP="0086286A">
      <w:pPr>
        <w:jc w:val="both"/>
        <w:rPr>
          <w:rFonts w:eastAsia="Times New Roman" w:cs="Times New Roman"/>
          <w:sz w:val="20"/>
          <w:szCs w:val="20"/>
        </w:rPr>
      </w:pPr>
    </w:p>
    <w:p w:rsidR="00E63EFC" w:rsidRPr="00003030" w:rsidRDefault="00E63EFC" w:rsidP="009E6920">
      <w:pPr>
        <w:jc w:val="both"/>
        <w:rPr>
          <w:rFonts w:eastAsia="Times New Roman" w:cs="Times New Roman"/>
          <w:sz w:val="20"/>
          <w:szCs w:val="20"/>
        </w:rPr>
      </w:pPr>
      <w:r w:rsidRPr="00003030">
        <w:rPr>
          <w:rFonts w:eastAsia="Times New Roman" w:cs="Times New Roman"/>
          <w:sz w:val="20"/>
          <w:szCs w:val="20"/>
        </w:rPr>
        <w:t xml:space="preserve">Strony ustalają, że współpraca w celu przeprowadzenia wspólnego postępowania o udzielenie zamówienia publicznego w trybie </w:t>
      </w:r>
      <w:r w:rsidR="00984F0A">
        <w:rPr>
          <w:rFonts w:eastAsia="Times New Roman" w:cs="Times New Roman"/>
          <w:sz w:val="20"/>
          <w:szCs w:val="20"/>
        </w:rPr>
        <w:t xml:space="preserve">przetargu nieograniczonego </w:t>
      </w:r>
      <w:r w:rsidRPr="00003030">
        <w:rPr>
          <w:rFonts w:eastAsia="Times New Roman" w:cs="Times New Roman"/>
          <w:sz w:val="20"/>
          <w:szCs w:val="20"/>
        </w:rPr>
        <w:t>na dostawę energii elektrycznej, o którym mowa w § 1 ust. 1 jest formą współpracy nieodpłatną.</w:t>
      </w:r>
    </w:p>
    <w:p w:rsidR="00E63EFC" w:rsidRPr="00003030" w:rsidRDefault="00E63EFC" w:rsidP="0086286A">
      <w:pPr>
        <w:jc w:val="both"/>
        <w:rPr>
          <w:rFonts w:eastAsia="Times New Roman" w:cs="Times New Roman"/>
          <w:sz w:val="20"/>
          <w:szCs w:val="20"/>
        </w:rPr>
      </w:pPr>
    </w:p>
    <w:p w:rsidR="00E63EFC" w:rsidRPr="00003030" w:rsidRDefault="00E50F2F" w:rsidP="0086286A">
      <w:pPr>
        <w:jc w:val="center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§ 5</w:t>
      </w:r>
    </w:p>
    <w:p w:rsidR="00E63EFC" w:rsidRPr="00003030" w:rsidRDefault="00E63EFC" w:rsidP="0086286A">
      <w:pPr>
        <w:jc w:val="both"/>
        <w:rPr>
          <w:rFonts w:eastAsia="Times New Roman" w:cs="Times New Roman"/>
          <w:sz w:val="20"/>
          <w:szCs w:val="20"/>
        </w:rPr>
      </w:pPr>
    </w:p>
    <w:p w:rsidR="00E63EFC" w:rsidRPr="00003030" w:rsidRDefault="00E63EFC" w:rsidP="0086286A">
      <w:pPr>
        <w:jc w:val="both"/>
        <w:rPr>
          <w:rFonts w:eastAsia="Times New Roman" w:cs="Times New Roman"/>
          <w:sz w:val="20"/>
          <w:szCs w:val="20"/>
        </w:rPr>
      </w:pPr>
      <w:r w:rsidRPr="00003030">
        <w:rPr>
          <w:rFonts w:eastAsia="Times New Roman" w:cs="Times New Roman"/>
          <w:sz w:val="20"/>
          <w:szCs w:val="20"/>
        </w:rPr>
        <w:t xml:space="preserve">Porozumienie zawarte zostaje na czas określony tj. do </w:t>
      </w:r>
      <w:r w:rsidR="008A6879">
        <w:rPr>
          <w:rFonts w:eastAsia="Times New Roman" w:cs="Times New Roman"/>
          <w:sz w:val="20"/>
          <w:szCs w:val="20"/>
        </w:rPr>
        <w:t xml:space="preserve">dnia podpisania </w:t>
      </w:r>
      <w:r w:rsidRPr="00003030">
        <w:rPr>
          <w:rFonts w:eastAsia="Times New Roman" w:cs="Times New Roman"/>
          <w:sz w:val="20"/>
          <w:szCs w:val="20"/>
        </w:rPr>
        <w:t xml:space="preserve">umowy na dostawę energii elektrycznej </w:t>
      </w:r>
      <w:r w:rsidR="0086286A" w:rsidRPr="00003030">
        <w:rPr>
          <w:rFonts w:eastAsia="Times New Roman" w:cs="Times New Roman"/>
          <w:sz w:val="20"/>
          <w:szCs w:val="20"/>
        </w:rPr>
        <w:t xml:space="preserve">zawartej przez Strony </w:t>
      </w:r>
      <w:r w:rsidRPr="00003030">
        <w:rPr>
          <w:rFonts w:eastAsia="Times New Roman" w:cs="Times New Roman"/>
          <w:sz w:val="20"/>
          <w:szCs w:val="20"/>
        </w:rPr>
        <w:t>z wyłonionym wykonawcą.</w:t>
      </w:r>
    </w:p>
    <w:p w:rsidR="00E63EFC" w:rsidRPr="00003030" w:rsidRDefault="00E63EFC" w:rsidP="0086286A">
      <w:pPr>
        <w:jc w:val="both"/>
        <w:rPr>
          <w:rFonts w:eastAsia="Times New Roman" w:cs="Times New Roman"/>
          <w:sz w:val="20"/>
          <w:szCs w:val="20"/>
        </w:rPr>
      </w:pPr>
    </w:p>
    <w:p w:rsidR="00E63EFC" w:rsidRPr="00003030" w:rsidRDefault="00E50F2F" w:rsidP="0086286A">
      <w:pPr>
        <w:jc w:val="center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§ 6</w:t>
      </w:r>
    </w:p>
    <w:p w:rsidR="00E63EFC" w:rsidRPr="00003030" w:rsidRDefault="00E63EFC" w:rsidP="0086286A">
      <w:pPr>
        <w:jc w:val="both"/>
        <w:rPr>
          <w:rFonts w:cs="Times New Roman"/>
          <w:sz w:val="20"/>
          <w:szCs w:val="20"/>
        </w:rPr>
      </w:pPr>
    </w:p>
    <w:p w:rsidR="00E63EFC" w:rsidRPr="00003030" w:rsidRDefault="00E63EFC" w:rsidP="0086286A">
      <w:pPr>
        <w:ind w:left="360" w:hanging="360"/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b/>
          <w:bCs/>
          <w:sz w:val="20"/>
          <w:szCs w:val="20"/>
        </w:rPr>
        <w:t>1.</w:t>
      </w:r>
      <w:r w:rsidRPr="00003030">
        <w:rPr>
          <w:rFonts w:cs="Times New Roman"/>
          <w:sz w:val="20"/>
          <w:szCs w:val="20"/>
        </w:rPr>
        <w:t xml:space="preserve">W sprawach nieuregulowanych Porozumieniem zastosowanie mają odpowiednie przepisy ustawy z dnia 23 kwietnia 1964 r. Kodeks Cywilny (Dz. U. </w:t>
      </w:r>
      <w:r w:rsidR="00136984">
        <w:rPr>
          <w:rFonts w:cs="Times New Roman"/>
          <w:sz w:val="20"/>
          <w:szCs w:val="20"/>
        </w:rPr>
        <w:t xml:space="preserve"> z 2014 r. poz. 121</w:t>
      </w:r>
      <w:r w:rsidRPr="00003030">
        <w:rPr>
          <w:rFonts w:cs="Times New Roman"/>
          <w:sz w:val="20"/>
          <w:szCs w:val="20"/>
        </w:rPr>
        <w:t>) oraz ustawy z dnia 29 stycznia 2004 r. Prawo zamó</w:t>
      </w:r>
      <w:r w:rsidR="009E6920">
        <w:rPr>
          <w:rFonts w:cs="Times New Roman"/>
          <w:sz w:val="20"/>
          <w:szCs w:val="20"/>
        </w:rPr>
        <w:t>wień publicznych (</w:t>
      </w:r>
      <w:r w:rsidR="006F469E">
        <w:rPr>
          <w:rFonts w:cs="Times New Roman"/>
          <w:sz w:val="20"/>
          <w:szCs w:val="20"/>
        </w:rPr>
        <w:t xml:space="preserve">tj. </w:t>
      </w:r>
      <w:r w:rsidR="00136984">
        <w:rPr>
          <w:rFonts w:cs="Times New Roman"/>
          <w:sz w:val="20"/>
          <w:szCs w:val="20"/>
        </w:rPr>
        <w:t>Dz. U. z 2013</w:t>
      </w:r>
      <w:r w:rsidR="009E6920">
        <w:rPr>
          <w:rFonts w:cs="Times New Roman"/>
          <w:sz w:val="20"/>
          <w:szCs w:val="20"/>
        </w:rPr>
        <w:t xml:space="preserve"> r., poz. </w:t>
      </w:r>
      <w:r w:rsidR="00136984">
        <w:rPr>
          <w:rFonts w:cs="Times New Roman"/>
          <w:sz w:val="20"/>
          <w:szCs w:val="20"/>
        </w:rPr>
        <w:t>907 z późn. zm.</w:t>
      </w:r>
      <w:r w:rsidRPr="00003030">
        <w:rPr>
          <w:rFonts w:cs="Times New Roman"/>
          <w:sz w:val="20"/>
          <w:szCs w:val="20"/>
        </w:rPr>
        <w:t>).</w:t>
      </w:r>
    </w:p>
    <w:p w:rsidR="00E63EFC" w:rsidRPr="00003030" w:rsidRDefault="00E63EFC" w:rsidP="0086286A">
      <w:pPr>
        <w:tabs>
          <w:tab w:val="left" w:pos="720"/>
        </w:tabs>
        <w:ind w:left="360" w:hanging="360"/>
        <w:jc w:val="both"/>
        <w:rPr>
          <w:rFonts w:cs="Times New Roman"/>
          <w:sz w:val="20"/>
          <w:szCs w:val="20"/>
        </w:rPr>
      </w:pPr>
    </w:p>
    <w:p w:rsidR="00E63EFC" w:rsidRPr="00003030" w:rsidRDefault="0086286A" w:rsidP="0086286A">
      <w:pPr>
        <w:tabs>
          <w:tab w:val="left" w:pos="360"/>
        </w:tabs>
        <w:jc w:val="both"/>
        <w:rPr>
          <w:rFonts w:cs="Times New Roman"/>
          <w:sz w:val="20"/>
          <w:szCs w:val="20"/>
        </w:rPr>
      </w:pPr>
      <w:r w:rsidRPr="00003030">
        <w:rPr>
          <w:rFonts w:cs="Times New Roman"/>
          <w:b/>
          <w:bCs/>
          <w:sz w:val="20"/>
          <w:szCs w:val="20"/>
        </w:rPr>
        <w:t>2</w:t>
      </w:r>
      <w:r w:rsidR="00E63EFC" w:rsidRPr="00003030">
        <w:rPr>
          <w:rFonts w:cs="Times New Roman"/>
          <w:b/>
          <w:bCs/>
          <w:sz w:val="20"/>
          <w:szCs w:val="20"/>
        </w:rPr>
        <w:t>.</w:t>
      </w:r>
      <w:r w:rsidR="00E63EFC" w:rsidRPr="00003030">
        <w:rPr>
          <w:rFonts w:cs="Times New Roman"/>
          <w:sz w:val="20"/>
          <w:szCs w:val="20"/>
        </w:rPr>
        <w:t>Zmiana Porozumienia wymaga formy pisemnej pod rygorem nieważności.</w:t>
      </w:r>
    </w:p>
    <w:p w:rsidR="00E63EFC" w:rsidRPr="00003030" w:rsidRDefault="00E63EFC" w:rsidP="0086286A">
      <w:pPr>
        <w:jc w:val="both"/>
        <w:rPr>
          <w:rFonts w:cs="Times New Roman"/>
          <w:sz w:val="20"/>
          <w:szCs w:val="20"/>
        </w:rPr>
      </w:pPr>
    </w:p>
    <w:p w:rsidR="0086286A" w:rsidRPr="00016FFD" w:rsidRDefault="00016FFD" w:rsidP="00136984">
      <w:pPr>
        <w:tabs>
          <w:tab w:val="num" w:pos="284"/>
        </w:tabs>
        <w:jc w:val="both"/>
        <w:rPr>
          <w:rFonts w:cs="Times New Roman"/>
          <w:sz w:val="20"/>
          <w:szCs w:val="20"/>
        </w:rPr>
      </w:pPr>
      <w:r w:rsidRPr="00016FFD">
        <w:rPr>
          <w:rFonts w:cs="Times New Roman"/>
          <w:b/>
          <w:sz w:val="20"/>
          <w:szCs w:val="20"/>
        </w:rPr>
        <w:t>3</w:t>
      </w:r>
      <w:r>
        <w:rPr>
          <w:rFonts w:cs="Times New Roman"/>
          <w:sz w:val="20"/>
          <w:szCs w:val="20"/>
        </w:rPr>
        <w:t xml:space="preserve">. </w:t>
      </w:r>
      <w:r w:rsidR="00E63EFC" w:rsidRPr="00016FFD">
        <w:rPr>
          <w:rFonts w:cs="Times New Roman"/>
          <w:sz w:val="20"/>
          <w:szCs w:val="20"/>
        </w:rPr>
        <w:t xml:space="preserve">Spory wynikłe w związku z realizacją porozumienia rozstrzygane będą polubownie. </w:t>
      </w:r>
      <w:r w:rsidR="009E6920" w:rsidRPr="00016FFD">
        <w:rPr>
          <w:rFonts w:cs="Times New Roman"/>
          <w:sz w:val="20"/>
          <w:szCs w:val="20"/>
        </w:rPr>
        <w:t xml:space="preserve">W razie braku </w:t>
      </w:r>
      <w:r w:rsidRPr="00016FFD">
        <w:rPr>
          <w:rFonts w:cs="Times New Roman"/>
          <w:sz w:val="20"/>
          <w:szCs w:val="20"/>
        </w:rPr>
        <w:t>możliwości</w:t>
      </w:r>
      <w:r w:rsidR="00136984">
        <w:rPr>
          <w:rFonts w:cs="Times New Roman"/>
          <w:sz w:val="20"/>
          <w:szCs w:val="20"/>
        </w:rPr>
        <w:t xml:space="preserve"> </w:t>
      </w:r>
      <w:r w:rsidRPr="00016FFD">
        <w:rPr>
          <w:rFonts w:cs="Times New Roman"/>
          <w:sz w:val="20"/>
          <w:szCs w:val="20"/>
        </w:rPr>
        <w:t>polubownego</w:t>
      </w:r>
      <w:r w:rsidR="00E63EFC" w:rsidRPr="00016FFD">
        <w:rPr>
          <w:rFonts w:cs="Times New Roman"/>
          <w:sz w:val="20"/>
          <w:szCs w:val="20"/>
        </w:rPr>
        <w:t xml:space="preserve"> rozstrzygnięcia sporu, będzie on rozstrzygany przez właściwy rzeczowo i miejscowo sąd powszechny. </w:t>
      </w:r>
    </w:p>
    <w:p w:rsidR="0086286A" w:rsidRPr="00003030" w:rsidRDefault="0086286A" w:rsidP="00AC121D">
      <w:pPr>
        <w:tabs>
          <w:tab w:val="left" w:pos="360"/>
        </w:tabs>
        <w:jc w:val="both"/>
        <w:rPr>
          <w:rFonts w:cs="Times New Roman"/>
          <w:sz w:val="20"/>
          <w:szCs w:val="20"/>
        </w:rPr>
      </w:pPr>
    </w:p>
    <w:p w:rsidR="00E63EFC" w:rsidRPr="00016FFD" w:rsidRDefault="00016FFD" w:rsidP="00016FFD">
      <w:pPr>
        <w:jc w:val="both"/>
        <w:rPr>
          <w:rFonts w:cs="Times New Roman"/>
          <w:sz w:val="20"/>
          <w:szCs w:val="20"/>
        </w:rPr>
      </w:pPr>
      <w:r w:rsidRPr="00016FFD">
        <w:rPr>
          <w:rFonts w:cs="Times New Roman"/>
          <w:b/>
          <w:sz w:val="20"/>
          <w:szCs w:val="20"/>
        </w:rPr>
        <w:t>4</w:t>
      </w:r>
      <w:r>
        <w:rPr>
          <w:rFonts w:cs="Times New Roman"/>
          <w:sz w:val="20"/>
          <w:szCs w:val="20"/>
        </w:rPr>
        <w:t xml:space="preserve">.  </w:t>
      </w:r>
      <w:r w:rsidR="00E63EFC" w:rsidRPr="00016FFD">
        <w:rPr>
          <w:rFonts w:cs="Times New Roman"/>
          <w:sz w:val="20"/>
          <w:szCs w:val="20"/>
        </w:rPr>
        <w:t xml:space="preserve">Porozumienie zostało sporządzone w </w:t>
      </w:r>
      <w:r w:rsidR="00466624">
        <w:rPr>
          <w:rFonts w:cs="Times New Roman"/>
          <w:b/>
          <w:sz w:val="20"/>
          <w:szCs w:val="20"/>
        </w:rPr>
        <w:t xml:space="preserve"> 11 </w:t>
      </w:r>
      <w:r w:rsidR="00E63EFC" w:rsidRPr="00016FFD">
        <w:rPr>
          <w:rFonts w:cs="Times New Roman"/>
          <w:sz w:val="20"/>
          <w:szCs w:val="20"/>
        </w:rPr>
        <w:t>jednobrzmiącyc</w:t>
      </w:r>
      <w:r w:rsidR="0086286A" w:rsidRPr="00016FFD">
        <w:rPr>
          <w:rFonts w:cs="Times New Roman"/>
          <w:sz w:val="20"/>
          <w:szCs w:val="20"/>
        </w:rPr>
        <w:t xml:space="preserve">h egzemplarzach, po jednym dla </w:t>
      </w:r>
      <w:r w:rsidR="00E63EFC" w:rsidRPr="00016FFD">
        <w:rPr>
          <w:rFonts w:cs="Times New Roman"/>
          <w:sz w:val="20"/>
          <w:szCs w:val="20"/>
        </w:rPr>
        <w:t>każdej ze Stron.</w:t>
      </w:r>
    </w:p>
    <w:p w:rsidR="00E63EFC" w:rsidRPr="00003030" w:rsidRDefault="00E63EFC" w:rsidP="0086286A">
      <w:pPr>
        <w:pStyle w:val="Akapitzlist"/>
        <w:ind w:left="0"/>
        <w:rPr>
          <w:rFonts w:cs="Times New Roman"/>
          <w:sz w:val="20"/>
          <w:szCs w:val="20"/>
        </w:rPr>
      </w:pPr>
    </w:p>
    <w:p w:rsidR="009E6920" w:rsidRDefault="00140AB1" w:rsidP="00140AB1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Podpisy za:</w:t>
      </w:r>
    </w:p>
    <w:p w:rsidR="0019129E" w:rsidRDefault="0019129E" w:rsidP="00140AB1">
      <w:pPr>
        <w:rPr>
          <w:rFonts w:cs="Times New Roman"/>
          <w:sz w:val="20"/>
          <w:szCs w:val="20"/>
        </w:rPr>
      </w:pPr>
    </w:p>
    <w:p w:rsidR="0019129E" w:rsidRDefault="0019129E" w:rsidP="00140AB1">
      <w:pPr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numPr>
          <w:ilvl w:val="0"/>
          <w:numId w:val="26"/>
        </w:numPr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Gmina Strzelno, ul. Cieślewicza 2, 88-320 Strzelno ……………………………………</w:t>
      </w:r>
    </w:p>
    <w:p w:rsidR="00E95859" w:rsidRDefault="00E95859" w:rsidP="00E95859">
      <w:pPr>
        <w:pStyle w:val="Akapitzlist"/>
        <w:ind w:left="720"/>
        <w:jc w:val="both"/>
        <w:rPr>
          <w:rFonts w:cs="Times New Roman"/>
          <w:b/>
          <w:sz w:val="20"/>
          <w:szCs w:val="20"/>
        </w:rPr>
      </w:pPr>
    </w:p>
    <w:p w:rsidR="00E95859" w:rsidRPr="00C00A6E" w:rsidRDefault="00E95859" w:rsidP="00E95859">
      <w:pPr>
        <w:pStyle w:val="Akapitzlist"/>
        <w:ind w:left="720"/>
        <w:jc w:val="both"/>
        <w:rPr>
          <w:rFonts w:cs="Times New Roman"/>
          <w:b/>
          <w:sz w:val="20"/>
          <w:szCs w:val="20"/>
        </w:rPr>
      </w:pPr>
    </w:p>
    <w:p w:rsidR="00E95859" w:rsidRDefault="00E95859" w:rsidP="00E95859">
      <w:pPr>
        <w:pStyle w:val="Akapitzlist"/>
        <w:numPr>
          <w:ilvl w:val="0"/>
          <w:numId w:val="26"/>
        </w:numPr>
        <w:spacing w:line="360" w:lineRule="auto"/>
        <w:contextualSpacing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Urząd Miejski w Strzelnie …………………………………………….</w:t>
      </w:r>
    </w:p>
    <w:p w:rsidR="00E95859" w:rsidRPr="007A0704" w:rsidRDefault="00E95859" w:rsidP="00E95859">
      <w:pPr>
        <w:pStyle w:val="Akapitzlist"/>
        <w:spacing w:line="360" w:lineRule="auto"/>
        <w:ind w:left="720"/>
        <w:contextualSpacing/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numPr>
          <w:ilvl w:val="0"/>
          <w:numId w:val="26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Gimnazjum z Oddziałami Dwujęzycznymi im. Jana Dałkowskiego w Strzelnie</w:t>
      </w:r>
      <w:r>
        <w:rPr>
          <w:rFonts w:cs="Times New Roman"/>
          <w:sz w:val="20"/>
          <w:szCs w:val="20"/>
        </w:rPr>
        <w:t xml:space="preserve"> ………………………………</w:t>
      </w:r>
    </w:p>
    <w:p w:rsidR="00E95859" w:rsidRPr="00E95859" w:rsidRDefault="00E95859" w:rsidP="00E95859">
      <w:pPr>
        <w:pStyle w:val="Akapitzlist"/>
        <w:rPr>
          <w:rFonts w:cs="Times New Roman"/>
          <w:sz w:val="20"/>
          <w:szCs w:val="20"/>
        </w:rPr>
      </w:pPr>
    </w:p>
    <w:p w:rsidR="00E95859" w:rsidRPr="007A0704" w:rsidRDefault="00E95859" w:rsidP="00E95859">
      <w:pPr>
        <w:pStyle w:val="Akapitzlist"/>
        <w:spacing w:line="360" w:lineRule="auto"/>
        <w:ind w:left="720"/>
        <w:contextualSpacing/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numPr>
          <w:ilvl w:val="0"/>
          <w:numId w:val="26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Specjalny</w:t>
      </w:r>
      <w:r>
        <w:rPr>
          <w:rFonts w:cs="Times New Roman"/>
          <w:sz w:val="20"/>
          <w:szCs w:val="20"/>
        </w:rPr>
        <w:t>m Ośrodkiem</w:t>
      </w:r>
      <w:r w:rsidRPr="008E657A">
        <w:rPr>
          <w:rFonts w:cs="Times New Roman"/>
          <w:sz w:val="20"/>
          <w:szCs w:val="20"/>
        </w:rPr>
        <w:t xml:space="preserve"> Szkolno </w:t>
      </w:r>
      <w:r>
        <w:rPr>
          <w:rFonts w:cs="Times New Roman"/>
          <w:sz w:val="20"/>
          <w:szCs w:val="20"/>
        </w:rPr>
        <w:t xml:space="preserve">– </w:t>
      </w:r>
      <w:r w:rsidRPr="008E657A">
        <w:rPr>
          <w:rFonts w:cs="Times New Roman"/>
          <w:sz w:val="20"/>
          <w:szCs w:val="20"/>
        </w:rPr>
        <w:t>Wychowawczy</w:t>
      </w:r>
      <w:r>
        <w:rPr>
          <w:rFonts w:cs="Times New Roman"/>
          <w:sz w:val="20"/>
          <w:szCs w:val="20"/>
        </w:rPr>
        <w:t>m</w:t>
      </w:r>
      <w:r w:rsidRPr="008E657A">
        <w:rPr>
          <w:rFonts w:cs="Times New Roman"/>
          <w:sz w:val="20"/>
          <w:szCs w:val="20"/>
        </w:rPr>
        <w:t xml:space="preserve"> dla Dzieci i Młodzieży Upośledzonej Umysłowo</w:t>
      </w:r>
      <w:r>
        <w:rPr>
          <w:rFonts w:cs="Times New Roman"/>
          <w:sz w:val="20"/>
          <w:szCs w:val="20"/>
        </w:rPr>
        <w:t xml:space="preserve"> ………………………………….</w:t>
      </w:r>
    </w:p>
    <w:p w:rsidR="00E95859" w:rsidRPr="007A0704" w:rsidRDefault="00E95859" w:rsidP="00E95859">
      <w:pPr>
        <w:pStyle w:val="Akapitzlist"/>
        <w:spacing w:line="360" w:lineRule="auto"/>
        <w:ind w:left="720"/>
        <w:contextualSpacing/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numPr>
          <w:ilvl w:val="0"/>
          <w:numId w:val="26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Przedszkole nr 1 w Strzelnie</w:t>
      </w:r>
      <w:r>
        <w:rPr>
          <w:rFonts w:cs="Times New Roman"/>
          <w:sz w:val="20"/>
          <w:szCs w:val="20"/>
        </w:rPr>
        <w:t>………………………………………………</w:t>
      </w:r>
    </w:p>
    <w:p w:rsidR="00E95859" w:rsidRPr="00E95859" w:rsidRDefault="00E95859" w:rsidP="00E95859">
      <w:pPr>
        <w:pStyle w:val="Akapitzlist"/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spacing w:line="360" w:lineRule="auto"/>
        <w:ind w:left="720"/>
        <w:contextualSpacing/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numPr>
          <w:ilvl w:val="0"/>
          <w:numId w:val="26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Przedszkole nr 2 w Strzelnie</w:t>
      </w:r>
      <w:r>
        <w:rPr>
          <w:rFonts w:cs="Times New Roman"/>
          <w:sz w:val="20"/>
          <w:szCs w:val="20"/>
        </w:rPr>
        <w:t xml:space="preserve"> …………………………………………….</w:t>
      </w:r>
    </w:p>
    <w:p w:rsidR="00E95859" w:rsidRDefault="00E95859" w:rsidP="00E95859">
      <w:pPr>
        <w:pStyle w:val="Akapitzlist"/>
        <w:spacing w:line="360" w:lineRule="auto"/>
        <w:ind w:left="720"/>
        <w:contextualSpacing/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numPr>
          <w:ilvl w:val="0"/>
          <w:numId w:val="26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Środowiskowy Dom Samopomocy dla Osób z Zaburzeniami Psychicznymi w Strzelnie</w:t>
      </w:r>
      <w:r>
        <w:rPr>
          <w:rFonts w:cs="Times New Roman"/>
          <w:sz w:val="20"/>
          <w:szCs w:val="20"/>
        </w:rPr>
        <w:t xml:space="preserve"> ……………………</w:t>
      </w:r>
    </w:p>
    <w:p w:rsidR="00E95859" w:rsidRPr="00E95859" w:rsidRDefault="00E95859" w:rsidP="00E95859">
      <w:pPr>
        <w:pStyle w:val="Akapitzlist"/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spacing w:line="360" w:lineRule="auto"/>
        <w:ind w:left="720"/>
        <w:contextualSpacing/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numPr>
          <w:ilvl w:val="0"/>
          <w:numId w:val="26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Zakład Energetyki Cieplnej</w:t>
      </w:r>
      <w:r>
        <w:rPr>
          <w:rFonts w:cs="Times New Roman"/>
          <w:sz w:val="20"/>
          <w:szCs w:val="20"/>
        </w:rPr>
        <w:t xml:space="preserve"> ………………………………………………</w:t>
      </w:r>
    </w:p>
    <w:p w:rsidR="00E95859" w:rsidRDefault="00E95859" w:rsidP="00E95859">
      <w:pPr>
        <w:pStyle w:val="Akapitzlist"/>
        <w:spacing w:line="360" w:lineRule="auto"/>
        <w:ind w:left="720"/>
        <w:contextualSpacing/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numPr>
          <w:ilvl w:val="0"/>
          <w:numId w:val="26"/>
        </w:numPr>
        <w:spacing w:line="360" w:lineRule="auto"/>
        <w:contextualSpacing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Miejsko-Gminny</w:t>
      </w:r>
      <w:r>
        <w:rPr>
          <w:rFonts w:cs="Times New Roman"/>
          <w:sz w:val="20"/>
          <w:szCs w:val="20"/>
        </w:rPr>
        <w:t xml:space="preserve"> Ośrodek</w:t>
      </w:r>
      <w:r w:rsidRPr="008E657A">
        <w:rPr>
          <w:rFonts w:cs="Times New Roman"/>
          <w:sz w:val="20"/>
          <w:szCs w:val="20"/>
        </w:rPr>
        <w:t xml:space="preserve"> Kultury i Rekreacji w Strzelnie</w:t>
      </w:r>
      <w:r>
        <w:rPr>
          <w:rFonts w:cs="Times New Roman"/>
          <w:sz w:val="20"/>
          <w:szCs w:val="20"/>
        </w:rPr>
        <w:t xml:space="preserve"> …………………………</w:t>
      </w:r>
    </w:p>
    <w:p w:rsidR="00E95859" w:rsidRPr="00E95859" w:rsidRDefault="00E95859" w:rsidP="00E95859">
      <w:pPr>
        <w:pStyle w:val="Akapitzlist"/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spacing w:line="360" w:lineRule="auto"/>
        <w:ind w:left="720"/>
        <w:contextualSpacing/>
        <w:rPr>
          <w:rFonts w:cs="Times New Roman"/>
          <w:sz w:val="20"/>
          <w:szCs w:val="20"/>
        </w:rPr>
      </w:pPr>
    </w:p>
    <w:p w:rsidR="00E95859" w:rsidRDefault="00E95859" w:rsidP="00E95859">
      <w:pPr>
        <w:pStyle w:val="Akapitzlist"/>
        <w:numPr>
          <w:ilvl w:val="0"/>
          <w:numId w:val="26"/>
        </w:numPr>
        <w:spacing w:line="360" w:lineRule="auto"/>
        <w:contextualSpacing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Miejska Biblioteka Publiczna</w:t>
      </w:r>
      <w:r w:rsidRPr="008E657A">
        <w:rPr>
          <w:rFonts w:cs="Times New Roman"/>
          <w:sz w:val="20"/>
          <w:szCs w:val="20"/>
        </w:rPr>
        <w:t xml:space="preserve"> w Strzelnie</w:t>
      </w:r>
      <w:r>
        <w:rPr>
          <w:rFonts w:cs="Times New Roman"/>
          <w:sz w:val="20"/>
          <w:szCs w:val="20"/>
        </w:rPr>
        <w:t xml:space="preserve"> ……………………………………</w:t>
      </w:r>
    </w:p>
    <w:p w:rsidR="00E95859" w:rsidRDefault="00E95859" w:rsidP="00E95859">
      <w:pPr>
        <w:pStyle w:val="Akapitzlist"/>
        <w:spacing w:line="360" w:lineRule="auto"/>
        <w:ind w:left="720"/>
        <w:contextualSpacing/>
        <w:rPr>
          <w:rFonts w:cs="Times New Roman"/>
          <w:sz w:val="20"/>
          <w:szCs w:val="20"/>
        </w:rPr>
      </w:pPr>
    </w:p>
    <w:p w:rsidR="00F0440C" w:rsidRPr="0019129E" w:rsidRDefault="00E95859" w:rsidP="00E95859">
      <w:pPr>
        <w:pStyle w:val="Akapitzlist"/>
        <w:numPr>
          <w:ilvl w:val="0"/>
          <w:numId w:val="26"/>
        </w:numPr>
        <w:spacing w:after="240" w:line="720" w:lineRule="auto"/>
        <w:rPr>
          <w:rFonts w:cs="Times New Roman"/>
          <w:sz w:val="20"/>
          <w:szCs w:val="20"/>
        </w:rPr>
      </w:pPr>
      <w:r w:rsidRPr="008E657A">
        <w:rPr>
          <w:rFonts w:cs="Times New Roman"/>
          <w:sz w:val="20"/>
          <w:szCs w:val="20"/>
        </w:rPr>
        <w:t>Zarząd Gospodarki Komunalnej i Mieszkaniowej w Strzelnie</w:t>
      </w:r>
      <w:r>
        <w:rPr>
          <w:rFonts w:cs="Times New Roman"/>
          <w:sz w:val="20"/>
          <w:szCs w:val="20"/>
        </w:rPr>
        <w:t xml:space="preserve"> ……………………………</w:t>
      </w:r>
    </w:p>
    <w:p w:rsidR="007E3146" w:rsidRPr="007E3146" w:rsidRDefault="007E3146" w:rsidP="007E3146">
      <w:pPr>
        <w:spacing w:after="240" w:line="720" w:lineRule="auto"/>
        <w:ind w:left="851"/>
        <w:rPr>
          <w:rFonts w:cs="Times New Roman"/>
          <w:sz w:val="20"/>
          <w:szCs w:val="20"/>
        </w:rPr>
      </w:pPr>
    </w:p>
    <w:sectPr w:rsidR="007E3146" w:rsidRPr="007E3146" w:rsidSect="001A5120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E9D" w:rsidRDefault="00AD7E9D" w:rsidP="008F59A7">
      <w:r>
        <w:separator/>
      </w:r>
    </w:p>
  </w:endnote>
  <w:endnote w:type="continuationSeparator" w:id="1">
    <w:p w:rsidR="00AD7E9D" w:rsidRDefault="00AD7E9D" w:rsidP="008F5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E9D" w:rsidRDefault="00AD7E9D" w:rsidP="008F59A7">
      <w:r>
        <w:separator/>
      </w:r>
    </w:p>
  </w:footnote>
  <w:footnote w:type="continuationSeparator" w:id="1">
    <w:p w:rsidR="00AD7E9D" w:rsidRDefault="00AD7E9D" w:rsidP="008F5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1E9" w:rsidRDefault="009661E9" w:rsidP="009661E9">
    <w:pPr>
      <w:pStyle w:val="Nagwek"/>
      <w:jc w:val="center"/>
    </w:pPr>
    <w:r>
      <w:t>Dostawa energii ele</w:t>
    </w:r>
    <w:r w:rsidR="004D71CD">
      <w:t>ktrycz</w:t>
    </w:r>
    <w:r w:rsidR="00C00A6E">
      <w:t xml:space="preserve">nej dla </w:t>
    </w:r>
    <w:r w:rsidR="008E657A">
      <w:t>Gminy Strzelno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0000003"/>
    <w:multiLevelType w:val="singleLevel"/>
    <w:tmpl w:val="00000003"/>
    <w:name w:val="WW8Num2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2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2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2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>
    <w:nsid w:val="0000000B"/>
    <w:multiLevelType w:val="multilevel"/>
    <w:tmpl w:val="9802EFE6"/>
    <w:name w:val="WW8Num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000000" w:themeColor="text1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>
    <w:nsid w:val="03ED4E04"/>
    <w:multiLevelType w:val="hybridMultilevel"/>
    <w:tmpl w:val="6E80C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D903C6"/>
    <w:multiLevelType w:val="hybridMultilevel"/>
    <w:tmpl w:val="EBDAA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0518B4"/>
    <w:multiLevelType w:val="hybridMultilevel"/>
    <w:tmpl w:val="CA42F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1B0CB1"/>
    <w:multiLevelType w:val="hybridMultilevel"/>
    <w:tmpl w:val="CFC2B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751E7"/>
    <w:multiLevelType w:val="hybridMultilevel"/>
    <w:tmpl w:val="C64A8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8621C"/>
    <w:multiLevelType w:val="hybridMultilevel"/>
    <w:tmpl w:val="414A2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242037"/>
    <w:multiLevelType w:val="hybridMultilevel"/>
    <w:tmpl w:val="25942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B1B68"/>
    <w:multiLevelType w:val="hybridMultilevel"/>
    <w:tmpl w:val="1FD82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A1794F"/>
    <w:multiLevelType w:val="hybridMultilevel"/>
    <w:tmpl w:val="5C7A4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492078"/>
    <w:multiLevelType w:val="hybridMultilevel"/>
    <w:tmpl w:val="DC30BC38"/>
    <w:lvl w:ilvl="0" w:tplc="6AF25D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9A0DF4"/>
    <w:multiLevelType w:val="hybridMultilevel"/>
    <w:tmpl w:val="82DA75B6"/>
    <w:lvl w:ilvl="0" w:tplc="116EE7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B84F64"/>
    <w:multiLevelType w:val="hybridMultilevel"/>
    <w:tmpl w:val="FBDE1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7E62F6"/>
    <w:multiLevelType w:val="hybridMultilevel"/>
    <w:tmpl w:val="2E34D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B04381"/>
    <w:multiLevelType w:val="hybridMultilevel"/>
    <w:tmpl w:val="AA1C90C2"/>
    <w:lvl w:ilvl="0" w:tplc="0415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698B487F"/>
    <w:multiLevelType w:val="hybridMultilevel"/>
    <w:tmpl w:val="D14E4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41A58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20"/>
  </w:num>
  <w:num w:numId="13">
    <w:abstractNumId w:val="24"/>
  </w:num>
  <w:num w:numId="14">
    <w:abstractNumId w:val="26"/>
  </w:num>
  <w:num w:numId="15">
    <w:abstractNumId w:val="18"/>
  </w:num>
  <w:num w:numId="16">
    <w:abstractNumId w:val="23"/>
  </w:num>
  <w:num w:numId="17">
    <w:abstractNumId w:val="21"/>
  </w:num>
  <w:num w:numId="18">
    <w:abstractNumId w:val="16"/>
  </w:num>
  <w:num w:numId="19">
    <w:abstractNumId w:val="12"/>
  </w:num>
  <w:num w:numId="20">
    <w:abstractNumId w:val="19"/>
  </w:num>
  <w:num w:numId="21">
    <w:abstractNumId w:val="15"/>
  </w:num>
  <w:num w:numId="22">
    <w:abstractNumId w:val="25"/>
  </w:num>
  <w:num w:numId="23">
    <w:abstractNumId w:val="17"/>
  </w:num>
  <w:num w:numId="24">
    <w:abstractNumId w:val="11"/>
  </w:num>
  <w:num w:numId="25">
    <w:abstractNumId w:val="22"/>
  </w:num>
  <w:num w:numId="26">
    <w:abstractNumId w:val="14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EFC"/>
    <w:rsid w:val="00003030"/>
    <w:rsid w:val="000063C1"/>
    <w:rsid w:val="00007CE9"/>
    <w:rsid w:val="0001148E"/>
    <w:rsid w:val="00013361"/>
    <w:rsid w:val="00016015"/>
    <w:rsid w:val="00016FFD"/>
    <w:rsid w:val="00027A99"/>
    <w:rsid w:val="00041365"/>
    <w:rsid w:val="00041675"/>
    <w:rsid w:val="00050C05"/>
    <w:rsid w:val="000573B1"/>
    <w:rsid w:val="000576A1"/>
    <w:rsid w:val="00062794"/>
    <w:rsid w:val="00065D6E"/>
    <w:rsid w:val="000779FA"/>
    <w:rsid w:val="00077C19"/>
    <w:rsid w:val="000850B3"/>
    <w:rsid w:val="00086579"/>
    <w:rsid w:val="000C640A"/>
    <w:rsid w:val="000D786E"/>
    <w:rsid w:val="000D7AA3"/>
    <w:rsid w:val="000E687D"/>
    <w:rsid w:val="000F5DC2"/>
    <w:rsid w:val="000F7F17"/>
    <w:rsid w:val="00113408"/>
    <w:rsid w:val="001245B5"/>
    <w:rsid w:val="00133491"/>
    <w:rsid w:val="00136984"/>
    <w:rsid w:val="00140AB1"/>
    <w:rsid w:val="001415EA"/>
    <w:rsid w:val="00151A43"/>
    <w:rsid w:val="00155A79"/>
    <w:rsid w:val="00171694"/>
    <w:rsid w:val="00190821"/>
    <w:rsid w:val="0019129E"/>
    <w:rsid w:val="00192154"/>
    <w:rsid w:val="001A11A5"/>
    <w:rsid w:val="001A4AF3"/>
    <w:rsid w:val="001A5120"/>
    <w:rsid w:val="001B3029"/>
    <w:rsid w:val="001B714D"/>
    <w:rsid w:val="001F42F7"/>
    <w:rsid w:val="00205B55"/>
    <w:rsid w:val="0021287A"/>
    <w:rsid w:val="00216588"/>
    <w:rsid w:val="002174AE"/>
    <w:rsid w:val="002314D1"/>
    <w:rsid w:val="00233C8F"/>
    <w:rsid w:val="002557AC"/>
    <w:rsid w:val="0025583B"/>
    <w:rsid w:val="002646E8"/>
    <w:rsid w:val="0027248B"/>
    <w:rsid w:val="0028494D"/>
    <w:rsid w:val="002909BD"/>
    <w:rsid w:val="00292901"/>
    <w:rsid w:val="00293398"/>
    <w:rsid w:val="00295444"/>
    <w:rsid w:val="002A211D"/>
    <w:rsid w:val="002B3EBB"/>
    <w:rsid w:val="002D4BCD"/>
    <w:rsid w:val="002D7F6E"/>
    <w:rsid w:val="002E6B78"/>
    <w:rsid w:val="002E6E45"/>
    <w:rsid w:val="002F03F1"/>
    <w:rsid w:val="002F0461"/>
    <w:rsid w:val="003052FC"/>
    <w:rsid w:val="00315805"/>
    <w:rsid w:val="00341A3F"/>
    <w:rsid w:val="003565C8"/>
    <w:rsid w:val="00362241"/>
    <w:rsid w:val="0036440D"/>
    <w:rsid w:val="003679FD"/>
    <w:rsid w:val="00375D1B"/>
    <w:rsid w:val="003767EB"/>
    <w:rsid w:val="00385991"/>
    <w:rsid w:val="00391A3B"/>
    <w:rsid w:val="003A15AB"/>
    <w:rsid w:val="003B3988"/>
    <w:rsid w:val="003B42F1"/>
    <w:rsid w:val="003B4847"/>
    <w:rsid w:val="003C2CB3"/>
    <w:rsid w:val="003D0569"/>
    <w:rsid w:val="003F266E"/>
    <w:rsid w:val="003F381E"/>
    <w:rsid w:val="004005BC"/>
    <w:rsid w:val="00400D18"/>
    <w:rsid w:val="004011AF"/>
    <w:rsid w:val="00404390"/>
    <w:rsid w:val="00413D4B"/>
    <w:rsid w:val="004233D4"/>
    <w:rsid w:val="0043026F"/>
    <w:rsid w:val="0043433E"/>
    <w:rsid w:val="00437337"/>
    <w:rsid w:val="00440960"/>
    <w:rsid w:val="00466624"/>
    <w:rsid w:val="00475485"/>
    <w:rsid w:val="00494C97"/>
    <w:rsid w:val="004A0503"/>
    <w:rsid w:val="004A46DD"/>
    <w:rsid w:val="004C300E"/>
    <w:rsid w:val="004D43E7"/>
    <w:rsid w:val="004D66CA"/>
    <w:rsid w:val="004D71CD"/>
    <w:rsid w:val="004E5542"/>
    <w:rsid w:val="004E5925"/>
    <w:rsid w:val="004E6912"/>
    <w:rsid w:val="004F66E4"/>
    <w:rsid w:val="005221B4"/>
    <w:rsid w:val="00525355"/>
    <w:rsid w:val="00526E8B"/>
    <w:rsid w:val="00526F50"/>
    <w:rsid w:val="00532E99"/>
    <w:rsid w:val="00540E43"/>
    <w:rsid w:val="005551AF"/>
    <w:rsid w:val="00566C59"/>
    <w:rsid w:val="00573C55"/>
    <w:rsid w:val="00585582"/>
    <w:rsid w:val="005856AF"/>
    <w:rsid w:val="00592EDA"/>
    <w:rsid w:val="005963DA"/>
    <w:rsid w:val="00596E98"/>
    <w:rsid w:val="005A13B0"/>
    <w:rsid w:val="005A28CD"/>
    <w:rsid w:val="005A508D"/>
    <w:rsid w:val="005B09FD"/>
    <w:rsid w:val="005B4208"/>
    <w:rsid w:val="005D29C4"/>
    <w:rsid w:val="005E38F2"/>
    <w:rsid w:val="005F77E1"/>
    <w:rsid w:val="00603BEB"/>
    <w:rsid w:val="00624A7E"/>
    <w:rsid w:val="00640354"/>
    <w:rsid w:val="0064056F"/>
    <w:rsid w:val="00640CEC"/>
    <w:rsid w:val="00644C26"/>
    <w:rsid w:val="00654500"/>
    <w:rsid w:val="00657327"/>
    <w:rsid w:val="00665C4A"/>
    <w:rsid w:val="00675BB1"/>
    <w:rsid w:val="00683BFF"/>
    <w:rsid w:val="006979E3"/>
    <w:rsid w:val="006A453E"/>
    <w:rsid w:val="006C6C76"/>
    <w:rsid w:val="006D0DAE"/>
    <w:rsid w:val="006D2E22"/>
    <w:rsid w:val="006E0718"/>
    <w:rsid w:val="006E1321"/>
    <w:rsid w:val="006E3993"/>
    <w:rsid w:val="006F469E"/>
    <w:rsid w:val="006F6F5A"/>
    <w:rsid w:val="006F780F"/>
    <w:rsid w:val="007162BF"/>
    <w:rsid w:val="00722921"/>
    <w:rsid w:val="0072408E"/>
    <w:rsid w:val="007265C1"/>
    <w:rsid w:val="007312C5"/>
    <w:rsid w:val="00734E66"/>
    <w:rsid w:val="00736425"/>
    <w:rsid w:val="007725F6"/>
    <w:rsid w:val="00772CC7"/>
    <w:rsid w:val="00781F02"/>
    <w:rsid w:val="00786EEF"/>
    <w:rsid w:val="007B7C3F"/>
    <w:rsid w:val="007E0567"/>
    <w:rsid w:val="007E3146"/>
    <w:rsid w:val="007E41FB"/>
    <w:rsid w:val="007E541B"/>
    <w:rsid w:val="007F5631"/>
    <w:rsid w:val="00803AB4"/>
    <w:rsid w:val="00816513"/>
    <w:rsid w:val="00820542"/>
    <w:rsid w:val="008212E2"/>
    <w:rsid w:val="00843A2F"/>
    <w:rsid w:val="008473CA"/>
    <w:rsid w:val="0086286A"/>
    <w:rsid w:val="00884513"/>
    <w:rsid w:val="008918CB"/>
    <w:rsid w:val="00893F85"/>
    <w:rsid w:val="008A2B2B"/>
    <w:rsid w:val="008A3164"/>
    <w:rsid w:val="008A6879"/>
    <w:rsid w:val="008C1935"/>
    <w:rsid w:val="008D0DF7"/>
    <w:rsid w:val="008D319D"/>
    <w:rsid w:val="008E174A"/>
    <w:rsid w:val="008E657A"/>
    <w:rsid w:val="008E7407"/>
    <w:rsid w:val="008F59A7"/>
    <w:rsid w:val="008F6B6F"/>
    <w:rsid w:val="00907699"/>
    <w:rsid w:val="00910002"/>
    <w:rsid w:val="009104E1"/>
    <w:rsid w:val="0091422D"/>
    <w:rsid w:val="00914995"/>
    <w:rsid w:val="00932270"/>
    <w:rsid w:val="0093531B"/>
    <w:rsid w:val="00940332"/>
    <w:rsid w:val="00940F6C"/>
    <w:rsid w:val="009661E9"/>
    <w:rsid w:val="0097123A"/>
    <w:rsid w:val="009713BB"/>
    <w:rsid w:val="00972687"/>
    <w:rsid w:val="00974B97"/>
    <w:rsid w:val="009755A3"/>
    <w:rsid w:val="00980F79"/>
    <w:rsid w:val="009822AB"/>
    <w:rsid w:val="00984F0A"/>
    <w:rsid w:val="00991535"/>
    <w:rsid w:val="009B3878"/>
    <w:rsid w:val="009B6CD3"/>
    <w:rsid w:val="009C3F00"/>
    <w:rsid w:val="009C40EF"/>
    <w:rsid w:val="009C6E63"/>
    <w:rsid w:val="009D5514"/>
    <w:rsid w:val="009D5789"/>
    <w:rsid w:val="009E3256"/>
    <w:rsid w:val="009E6920"/>
    <w:rsid w:val="009F4BD1"/>
    <w:rsid w:val="00A04AD8"/>
    <w:rsid w:val="00A04C31"/>
    <w:rsid w:val="00A072A8"/>
    <w:rsid w:val="00A129A8"/>
    <w:rsid w:val="00A21F80"/>
    <w:rsid w:val="00A23FFB"/>
    <w:rsid w:val="00A412A2"/>
    <w:rsid w:val="00A4157A"/>
    <w:rsid w:val="00A604D6"/>
    <w:rsid w:val="00A74402"/>
    <w:rsid w:val="00A74403"/>
    <w:rsid w:val="00A76A27"/>
    <w:rsid w:val="00A7774A"/>
    <w:rsid w:val="00A84155"/>
    <w:rsid w:val="00A93034"/>
    <w:rsid w:val="00A9520F"/>
    <w:rsid w:val="00AB303C"/>
    <w:rsid w:val="00AB4033"/>
    <w:rsid w:val="00AC0AD5"/>
    <w:rsid w:val="00AC121D"/>
    <w:rsid w:val="00AD5D04"/>
    <w:rsid w:val="00AD7E9D"/>
    <w:rsid w:val="00AE17D6"/>
    <w:rsid w:val="00AE4713"/>
    <w:rsid w:val="00AE545E"/>
    <w:rsid w:val="00B06052"/>
    <w:rsid w:val="00B0714A"/>
    <w:rsid w:val="00B33B86"/>
    <w:rsid w:val="00B424E9"/>
    <w:rsid w:val="00B51CA8"/>
    <w:rsid w:val="00B610F2"/>
    <w:rsid w:val="00B632AF"/>
    <w:rsid w:val="00B70224"/>
    <w:rsid w:val="00B70F21"/>
    <w:rsid w:val="00B75108"/>
    <w:rsid w:val="00B757CF"/>
    <w:rsid w:val="00B8728C"/>
    <w:rsid w:val="00BC03DF"/>
    <w:rsid w:val="00BD7A4F"/>
    <w:rsid w:val="00C00A6E"/>
    <w:rsid w:val="00C16180"/>
    <w:rsid w:val="00C210AD"/>
    <w:rsid w:val="00C34E68"/>
    <w:rsid w:val="00C3749A"/>
    <w:rsid w:val="00C430F5"/>
    <w:rsid w:val="00C53BA6"/>
    <w:rsid w:val="00C555C3"/>
    <w:rsid w:val="00C62990"/>
    <w:rsid w:val="00C712E6"/>
    <w:rsid w:val="00C73903"/>
    <w:rsid w:val="00C74ED0"/>
    <w:rsid w:val="00C82F2E"/>
    <w:rsid w:val="00C83000"/>
    <w:rsid w:val="00C8439C"/>
    <w:rsid w:val="00C843B9"/>
    <w:rsid w:val="00C86729"/>
    <w:rsid w:val="00C90C72"/>
    <w:rsid w:val="00C91600"/>
    <w:rsid w:val="00C96C3B"/>
    <w:rsid w:val="00CA37A6"/>
    <w:rsid w:val="00CA4716"/>
    <w:rsid w:val="00CB6C65"/>
    <w:rsid w:val="00CC023D"/>
    <w:rsid w:val="00CC3B7E"/>
    <w:rsid w:val="00CF2C21"/>
    <w:rsid w:val="00D002C8"/>
    <w:rsid w:val="00D01B4A"/>
    <w:rsid w:val="00D0251E"/>
    <w:rsid w:val="00D02850"/>
    <w:rsid w:val="00D151B8"/>
    <w:rsid w:val="00D179BD"/>
    <w:rsid w:val="00D2069D"/>
    <w:rsid w:val="00D22791"/>
    <w:rsid w:val="00D22819"/>
    <w:rsid w:val="00D240C4"/>
    <w:rsid w:val="00D56F9C"/>
    <w:rsid w:val="00D875AE"/>
    <w:rsid w:val="00DA61E6"/>
    <w:rsid w:val="00DC1E0D"/>
    <w:rsid w:val="00DC4EA4"/>
    <w:rsid w:val="00DD77CF"/>
    <w:rsid w:val="00DF0C76"/>
    <w:rsid w:val="00DF3C48"/>
    <w:rsid w:val="00DF45CC"/>
    <w:rsid w:val="00E032B0"/>
    <w:rsid w:val="00E26386"/>
    <w:rsid w:val="00E40CC3"/>
    <w:rsid w:val="00E439D7"/>
    <w:rsid w:val="00E50F2F"/>
    <w:rsid w:val="00E63EFC"/>
    <w:rsid w:val="00E66D90"/>
    <w:rsid w:val="00E70A7C"/>
    <w:rsid w:val="00E70EE0"/>
    <w:rsid w:val="00E850D0"/>
    <w:rsid w:val="00E87045"/>
    <w:rsid w:val="00E903B0"/>
    <w:rsid w:val="00E9141E"/>
    <w:rsid w:val="00E95859"/>
    <w:rsid w:val="00EA33A1"/>
    <w:rsid w:val="00EA352A"/>
    <w:rsid w:val="00EA5228"/>
    <w:rsid w:val="00EA5DB1"/>
    <w:rsid w:val="00EC5A4D"/>
    <w:rsid w:val="00ED2EE0"/>
    <w:rsid w:val="00ED5B7B"/>
    <w:rsid w:val="00ED7EF2"/>
    <w:rsid w:val="00EF664B"/>
    <w:rsid w:val="00F0440C"/>
    <w:rsid w:val="00F07374"/>
    <w:rsid w:val="00F11902"/>
    <w:rsid w:val="00F1444E"/>
    <w:rsid w:val="00F22EAD"/>
    <w:rsid w:val="00F24653"/>
    <w:rsid w:val="00F30260"/>
    <w:rsid w:val="00F40043"/>
    <w:rsid w:val="00F56826"/>
    <w:rsid w:val="00F57C37"/>
    <w:rsid w:val="00F6798A"/>
    <w:rsid w:val="00F77AA4"/>
    <w:rsid w:val="00F82A26"/>
    <w:rsid w:val="00FA28CA"/>
    <w:rsid w:val="00FA2902"/>
    <w:rsid w:val="00FC032E"/>
    <w:rsid w:val="00FC3B91"/>
    <w:rsid w:val="00FC4ABD"/>
    <w:rsid w:val="00FC712A"/>
    <w:rsid w:val="00FD321A"/>
    <w:rsid w:val="00FE11FD"/>
    <w:rsid w:val="00FE6D9A"/>
    <w:rsid w:val="00FF0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3EF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63EF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63EFC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8F59A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F59A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F59A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F59A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09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096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0960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09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0960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09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960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ENMEDIA</dc:creator>
  <cp:lastModifiedBy>Jarek Marek</cp:lastModifiedBy>
  <cp:revision>3</cp:revision>
  <dcterms:created xsi:type="dcterms:W3CDTF">2014-11-06T09:53:00Z</dcterms:created>
  <dcterms:modified xsi:type="dcterms:W3CDTF">2014-11-19T09:07:00Z</dcterms:modified>
</cp:coreProperties>
</file>